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0E" w:rsidRPr="00267CCC" w:rsidRDefault="00BE390E" w:rsidP="00C26F28">
      <w:pPr>
        <w:pStyle w:val="Nagwek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lang w:val="en-US"/>
        </w:rPr>
      </w:pPr>
    </w:p>
    <w:p w:rsidR="00BE390E" w:rsidRPr="00267CCC" w:rsidRDefault="00BE390E" w:rsidP="000C1699">
      <w:pPr>
        <w:autoSpaceDE w:val="0"/>
        <w:autoSpaceDN w:val="0"/>
        <w:adjustRightInd w:val="0"/>
        <w:spacing w:line="300" w:lineRule="auto"/>
        <w:rPr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p w:rsidR="00BE390E" w:rsidRPr="00267CCC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8"/>
        <w:gridCol w:w="6039"/>
      </w:tblGrid>
      <w:tr w:rsidR="00BE390E" w:rsidRPr="00772922" w:rsidTr="002F0654">
        <w:tc>
          <w:tcPr>
            <w:tcW w:w="9287" w:type="dxa"/>
            <w:gridSpan w:val="2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  <w:r w:rsidRPr="00FA7DCB">
              <w:rPr>
                <w:b/>
                <w:bCs/>
                <w:sz w:val="28"/>
                <w:szCs w:val="32"/>
                <w:lang w:val="en-US"/>
              </w:rPr>
              <w:t>European Spallation Source</w:t>
            </w:r>
          </w:p>
          <w:p w:rsidR="00BE390E" w:rsidRPr="00FA7DCB" w:rsidRDefault="00BE390E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bCs/>
                <w:sz w:val="28"/>
                <w:szCs w:val="32"/>
                <w:lang w:val="en-US"/>
              </w:rPr>
            </w:pPr>
          </w:p>
          <w:p w:rsidR="00BE390E" w:rsidRDefault="0080656A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Test Stand</w:t>
            </w:r>
            <w:r w:rsidR="00BE390E">
              <w:rPr>
                <w:b/>
                <w:lang w:val="en-US"/>
              </w:rPr>
              <w:t xml:space="preserve">  thermo-mechanical calculations</w:t>
            </w:r>
            <w:r w:rsidR="007752EB">
              <w:rPr>
                <w:b/>
                <w:lang w:val="en-US"/>
              </w:rPr>
              <w:t xml:space="preserve"> – Appendix </w:t>
            </w:r>
            <w:r>
              <w:rPr>
                <w:b/>
                <w:lang w:val="en-US"/>
              </w:rPr>
              <w:t>TS</w:t>
            </w:r>
            <w:r w:rsidR="009E1B48">
              <w:rPr>
                <w:b/>
                <w:lang w:val="en-US"/>
              </w:rPr>
              <w:t>2</w:t>
            </w:r>
          </w:p>
          <w:p w:rsidR="000C1699" w:rsidRDefault="000C1699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lang w:val="en-US"/>
              </w:rPr>
            </w:pPr>
          </w:p>
          <w:p w:rsidR="000C1699" w:rsidRPr="000C1699" w:rsidRDefault="007752EB" w:rsidP="00C26F28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i/>
                <w:sz w:val="22"/>
                <w:szCs w:val="22"/>
                <w:lang w:val="en-US"/>
              </w:rPr>
              <w:t xml:space="preserve">Detail layout of </w:t>
            </w:r>
            <w:proofErr w:type="spellStart"/>
            <w:r>
              <w:rPr>
                <w:i/>
                <w:sz w:val="22"/>
                <w:szCs w:val="22"/>
                <w:lang w:val="en-US"/>
              </w:rPr>
              <w:t>the</w:t>
            </w:r>
            <w:r w:rsidR="0080656A">
              <w:rPr>
                <w:i/>
                <w:sz w:val="22"/>
                <w:szCs w:val="22"/>
                <w:lang w:val="en-US"/>
              </w:rPr>
              <w:t>CTL</w:t>
            </w:r>
            <w:proofErr w:type="spellEnd"/>
            <w:r w:rsidR="0080656A">
              <w:rPr>
                <w:i/>
                <w:sz w:val="22"/>
                <w:szCs w:val="22"/>
                <w:lang w:val="en-US"/>
              </w:rPr>
              <w:t>-TS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 w:rsidR="009E1B48">
              <w:rPr>
                <w:i/>
                <w:sz w:val="22"/>
                <w:szCs w:val="22"/>
                <w:lang w:val="en-US"/>
              </w:rPr>
              <w:t>He supply</w:t>
            </w:r>
            <w:r>
              <w:rPr>
                <w:i/>
                <w:sz w:val="22"/>
                <w:szCs w:val="22"/>
                <w:lang w:val="en-US"/>
              </w:rPr>
              <w:t xml:space="preserve"> process pipe model</w:t>
            </w:r>
          </w:p>
          <w:p w:rsidR="00BE390E" w:rsidRPr="00267CCC" w:rsidRDefault="00BE390E" w:rsidP="00C26F28">
            <w:pPr>
              <w:spacing w:line="300" w:lineRule="auto"/>
              <w:rPr>
                <w:szCs w:val="28"/>
                <w:lang w:val="en-US"/>
              </w:rPr>
            </w:pP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Type of document</w:t>
            </w:r>
          </w:p>
        </w:tc>
        <w:tc>
          <w:tcPr>
            <w:tcW w:w="6039" w:type="dxa"/>
            <w:vAlign w:val="center"/>
          </w:tcPr>
          <w:p w:rsidR="00BE390E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r>
              <w:rPr>
                <w:b/>
                <w:lang w:val="en-US"/>
              </w:rPr>
              <w:t>Technical document</w:t>
            </w:r>
          </w:p>
        </w:tc>
      </w:tr>
      <w:tr w:rsidR="00BE390E" w:rsidRPr="00267CCC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EES Contact Person</w:t>
            </w:r>
          </w:p>
        </w:tc>
        <w:tc>
          <w:tcPr>
            <w:tcW w:w="6039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ind w:left="249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Jaroslaw</w:t>
            </w:r>
            <w:proofErr w:type="spellEnd"/>
            <w:r>
              <w:rPr>
                <w:b/>
                <w:lang w:val="en-US"/>
              </w:rPr>
              <w:t xml:space="preserve"> FYDRYCH</w:t>
            </w:r>
          </w:p>
        </w:tc>
      </w:tr>
      <w:tr w:rsidR="00BE390E" w:rsidRPr="00B7147F" w:rsidTr="002F0654">
        <w:trPr>
          <w:trHeight w:val="385"/>
        </w:trPr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>WUT references</w:t>
            </w:r>
          </w:p>
        </w:tc>
        <w:tc>
          <w:tcPr>
            <w:tcW w:w="6039" w:type="dxa"/>
            <w:vAlign w:val="center"/>
          </w:tcPr>
          <w:p w:rsidR="00BE390E" w:rsidRPr="00FF59C8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proofErr w:type="spellStart"/>
            <w:r>
              <w:rPr>
                <w:lang w:val="en-US"/>
              </w:rPr>
              <w:t>WrUT_CTL_CDL</w:t>
            </w:r>
            <w:proofErr w:type="spellEnd"/>
            <w:r w:rsidR="00772922">
              <w:rPr>
                <w:lang w:val="en-US"/>
              </w:rPr>
              <w:t xml:space="preserve"> R 3.0</w:t>
            </w:r>
          </w:p>
        </w:tc>
      </w:tr>
      <w:tr w:rsidR="00BE390E" w:rsidRPr="00267CCC" w:rsidTr="002F0654">
        <w:tc>
          <w:tcPr>
            <w:tcW w:w="3248" w:type="dxa"/>
            <w:vAlign w:val="center"/>
          </w:tcPr>
          <w:p w:rsidR="00BE390E" w:rsidRPr="00267CCC" w:rsidRDefault="00BE390E" w:rsidP="00C26F28">
            <w:pPr>
              <w:autoSpaceDE w:val="0"/>
              <w:autoSpaceDN w:val="0"/>
              <w:adjustRightInd w:val="0"/>
              <w:spacing w:line="300" w:lineRule="auto"/>
              <w:rPr>
                <w:lang w:val="en-US"/>
              </w:rPr>
            </w:pPr>
            <w:r w:rsidRPr="00267CCC">
              <w:rPr>
                <w:lang w:val="en-US"/>
              </w:rPr>
              <w:t>Publication date</w:t>
            </w:r>
          </w:p>
        </w:tc>
        <w:tc>
          <w:tcPr>
            <w:tcW w:w="6039" w:type="dxa"/>
            <w:vAlign w:val="center"/>
          </w:tcPr>
          <w:p w:rsidR="00BE390E" w:rsidRPr="00D843D4" w:rsidRDefault="00772922" w:rsidP="0080656A">
            <w:pPr>
              <w:autoSpaceDE w:val="0"/>
              <w:autoSpaceDN w:val="0"/>
              <w:adjustRightInd w:val="0"/>
              <w:spacing w:line="300" w:lineRule="auto"/>
              <w:ind w:left="252"/>
            </w:pPr>
            <w:r>
              <w:t>06.06.2017</w:t>
            </w:r>
          </w:p>
        </w:tc>
      </w:tr>
    </w:tbl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  <w:r w:rsidRPr="00D843D4">
        <w:rPr>
          <w:b/>
          <w:bCs/>
          <w:sz w:val="28"/>
          <w:szCs w:val="28"/>
        </w:rPr>
        <w:t xml:space="preserve"> </w:t>
      </w: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autoSpaceDE w:val="0"/>
        <w:autoSpaceDN w:val="0"/>
        <w:adjustRightInd w:val="0"/>
        <w:spacing w:line="300" w:lineRule="auto"/>
        <w:jc w:val="center"/>
        <w:rPr>
          <w:b/>
          <w:bCs/>
          <w:sz w:val="28"/>
          <w:szCs w:val="28"/>
        </w:rPr>
      </w:pPr>
    </w:p>
    <w:p w:rsidR="00BE390E" w:rsidRPr="00D843D4" w:rsidRDefault="00BE390E" w:rsidP="00C26F28">
      <w:pPr>
        <w:spacing w:line="30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3108"/>
        <w:gridCol w:w="3076"/>
      </w:tblGrid>
      <w:tr w:rsidR="00BE390E" w:rsidRPr="00267CCC" w:rsidTr="002323BB">
        <w:tc>
          <w:tcPr>
            <w:tcW w:w="3103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Written</w:t>
            </w:r>
            <w:proofErr w:type="spellEnd"/>
            <w:r w:rsidRPr="00D843D4">
              <w:t xml:space="preserve"> by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Checked</w:t>
            </w:r>
            <w:proofErr w:type="spellEnd"/>
            <w:r w:rsidRPr="00D843D4">
              <w:t xml:space="preserve"> by</w:t>
            </w:r>
          </w:p>
        </w:tc>
        <w:tc>
          <w:tcPr>
            <w:tcW w:w="3076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Approved</w:t>
            </w:r>
            <w:proofErr w:type="spellEnd"/>
            <w:r w:rsidRPr="00D843D4">
              <w:t xml:space="preserve"> by</w:t>
            </w:r>
          </w:p>
        </w:tc>
      </w:tr>
      <w:tr w:rsidR="00BE390E" w:rsidRPr="00267CCC" w:rsidTr="002323BB">
        <w:trPr>
          <w:cantSplit/>
          <w:trHeight w:val="454"/>
        </w:trPr>
        <w:tc>
          <w:tcPr>
            <w:tcW w:w="3103" w:type="dxa"/>
            <w:vAlign w:val="center"/>
          </w:tcPr>
          <w:p w:rsidR="00BE390E" w:rsidRDefault="00BE390E" w:rsidP="00C26F28">
            <w:pPr>
              <w:spacing w:line="300" w:lineRule="auto"/>
              <w:jc w:val="center"/>
            </w:pPr>
            <w:r w:rsidRPr="009F4B31">
              <w:t>Janusz SKRZYPACZ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r>
              <w:t>Przemysław JASZAK</w:t>
            </w:r>
          </w:p>
          <w:p w:rsidR="00BE390E" w:rsidRPr="009F4B31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</w:tc>
        <w:tc>
          <w:tcPr>
            <w:tcW w:w="3108" w:type="dxa"/>
            <w:vAlign w:val="center"/>
          </w:tcPr>
          <w:p w:rsidR="00BE390E" w:rsidRPr="00D843D4" w:rsidRDefault="00BE390E" w:rsidP="00C26F28">
            <w:pPr>
              <w:spacing w:line="300" w:lineRule="auto"/>
              <w:jc w:val="center"/>
            </w:pPr>
            <w:proofErr w:type="spellStart"/>
            <w:r w:rsidRPr="00D843D4">
              <w:t>Jaroslaw</w:t>
            </w:r>
            <w:proofErr w:type="spellEnd"/>
            <w:r w:rsidRPr="00D843D4">
              <w:t xml:space="preserve"> POLINSKI</w:t>
            </w:r>
          </w:p>
          <w:p w:rsidR="00BE390E" w:rsidRPr="00D843D4" w:rsidRDefault="00BE390E" w:rsidP="00C26F28">
            <w:pPr>
              <w:spacing w:line="300" w:lineRule="auto"/>
              <w:jc w:val="center"/>
            </w:pPr>
            <w:r w:rsidRPr="00D843D4">
              <w:t>Maciej CHOROWSKI</w:t>
            </w:r>
          </w:p>
        </w:tc>
        <w:tc>
          <w:tcPr>
            <w:tcW w:w="3076" w:type="dxa"/>
            <w:vAlign w:val="center"/>
          </w:tcPr>
          <w:p w:rsidR="00BE390E" w:rsidRPr="00267CCC" w:rsidRDefault="00BE390E" w:rsidP="00C26F28">
            <w:pPr>
              <w:spacing w:line="300" w:lineRule="auto"/>
              <w:jc w:val="center"/>
              <w:rPr>
                <w:lang w:val="en-US"/>
              </w:rPr>
            </w:pPr>
            <w:r w:rsidRPr="00D843D4">
              <w:t>Maciej CH</w:t>
            </w:r>
            <w:r w:rsidRPr="00267CCC">
              <w:rPr>
                <w:lang w:val="en-US"/>
              </w:rPr>
              <w:t>OROWSKI</w:t>
            </w:r>
          </w:p>
        </w:tc>
      </w:tr>
      <w:tr w:rsidR="00BE390E" w:rsidRPr="00267CCC" w:rsidTr="002323BB">
        <w:trPr>
          <w:cantSplit/>
          <w:trHeight w:val="852"/>
        </w:trPr>
        <w:tc>
          <w:tcPr>
            <w:tcW w:w="3103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3108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  <w:tc>
          <w:tcPr>
            <w:tcW w:w="3076" w:type="dxa"/>
          </w:tcPr>
          <w:p w:rsidR="00BE390E" w:rsidRPr="00267CCC" w:rsidRDefault="00BE390E" w:rsidP="00C26F28">
            <w:pPr>
              <w:spacing w:line="300" w:lineRule="auto"/>
              <w:rPr>
                <w:sz w:val="16"/>
                <w:szCs w:val="16"/>
                <w:lang w:val="en-US"/>
              </w:rPr>
            </w:pPr>
            <w:r w:rsidRPr="00267CCC">
              <w:rPr>
                <w:sz w:val="16"/>
                <w:szCs w:val="16"/>
                <w:lang w:val="en-US"/>
              </w:rPr>
              <w:t>Signature:</w:t>
            </w:r>
          </w:p>
        </w:tc>
      </w:tr>
    </w:tbl>
    <w:p w:rsidR="005B67BD" w:rsidRDefault="005B67BD" w:rsidP="009F387A">
      <w:pPr>
        <w:spacing w:line="300" w:lineRule="auto"/>
        <w:rPr>
          <w:b/>
          <w:bCs/>
          <w:lang w:val="en-US"/>
        </w:rPr>
      </w:pPr>
    </w:p>
    <w:p w:rsidR="009F387A" w:rsidRDefault="001B2DF0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drawing>
          <wp:inline distT="0" distB="0" distL="0" distR="0" wp14:anchorId="4154CFA9" wp14:editId="57467BCC">
            <wp:extent cx="7082445" cy="5548377"/>
            <wp:effectExtent l="508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2851"/>
                    <a:stretch/>
                  </pic:blipFill>
                  <pic:spPr bwMode="auto">
                    <a:xfrm rot="16200000">
                      <a:off x="0" y="0"/>
                      <a:ext cx="7104364" cy="55655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1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597810">
        <w:rPr>
          <w:bCs/>
          <w:sz w:val="20"/>
          <w:szCs w:val="20"/>
          <w:lang w:val="en-US"/>
        </w:rPr>
        <w:t>He supply</w:t>
      </w:r>
      <w:r w:rsidRPr="009F387A">
        <w:rPr>
          <w:bCs/>
          <w:sz w:val="20"/>
          <w:szCs w:val="20"/>
          <w:lang w:val="en-US"/>
        </w:rPr>
        <w:t xml:space="preserve"> line</w:t>
      </w:r>
    </w:p>
    <w:p w:rsidR="009F387A" w:rsidRDefault="009F387A" w:rsidP="009F387A">
      <w:pPr>
        <w:spacing w:line="300" w:lineRule="auto"/>
        <w:rPr>
          <w:b/>
          <w:bCs/>
          <w:lang w:val="en-US"/>
        </w:rPr>
      </w:pPr>
    </w:p>
    <w:p w:rsidR="009F387A" w:rsidRPr="00597810" w:rsidRDefault="001B2DF0" w:rsidP="009F387A">
      <w:pPr>
        <w:spacing w:line="300" w:lineRule="auto"/>
        <w:jc w:val="center"/>
        <w:rPr>
          <w:b/>
          <w:bCs/>
          <w:lang w:val="en-US"/>
        </w:rPr>
      </w:pPr>
      <w:r>
        <w:rPr>
          <w:noProof/>
          <w:lang w:eastAsia="pl-PL"/>
        </w:rPr>
        <w:lastRenderedPageBreak/>
        <w:drawing>
          <wp:inline distT="0" distB="0" distL="0" distR="0" wp14:anchorId="4C23BB90" wp14:editId="6B5702F5">
            <wp:extent cx="8071690" cy="4246090"/>
            <wp:effectExtent l="7938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086007" cy="4253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87A" w:rsidRPr="009F387A" w:rsidRDefault="009F387A" w:rsidP="009F387A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2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Pr="009F387A">
        <w:rPr>
          <w:bCs/>
          <w:sz w:val="20"/>
          <w:szCs w:val="20"/>
          <w:lang w:val="en-US"/>
        </w:rPr>
        <w:t xml:space="preserve">Rendered model of the </w:t>
      </w:r>
      <w:r w:rsidR="00597810">
        <w:rPr>
          <w:bCs/>
          <w:sz w:val="20"/>
          <w:szCs w:val="20"/>
          <w:lang w:val="en-US"/>
        </w:rPr>
        <w:t>He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 the close-up jumper connection section</w:t>
      </w:r>
    </w:p>
    <w:p w:rsidR="005433ED" w:rsidRDefault="001B2DF0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7950701" cy="4377378"/>
            <wp:effectExtent l="0" t="4128" r="8573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23" t="3073" r="807" b="3244"/>
                    <a:stretch/>
                  </pic:blipFill>
                  <pic:spPr bwMode="auto">
                    <a:xfrm rot="16200000">
                      <a:off x="0" y="0"/>
                      <a:ext cx="7957753" cy="4381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3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>
        <w:rPr>
          <w:b/>
          <w:bCs/>
          <w:sz w:val="20"/>
          <w:szCs w:val="20"/>
          <w:lang w:val="en-US"/>
        </w:rPr>
        <w:t>M</w:t>
      </w:r>
      <w:r w:rsidRPr="009F387A">
        <w:rPr>
          <w:bCs/>
          <w:sz w:val="20"/>
          <w:szCs w:val="20"/>
          <w:lang w:val="en-US"/>
        </w:rPr>
        <w:t xml:space="preserve">odel of the </w:t>
      </w:r>
      <w:r w:rsidR="00597810">
        <w:rPr>
          <w:bCs/>
          <w:sz w:val="20"/>
          <w:szCs w:val="20"/>
          <w:lang w:val="en-US"/>
        </w:rPr>
        <w:t>He supply</w:t>
      </w:r>
      <w:r w:rsidRPr="009F387A">
        <w:rPr>
          <w:bCs/>
          <w:sz w:val="20"/>
          <w:szCs w:val="20"/>
          <w:lang w:val="en-US"/>
        </w:rPr>
        <w:t xml:space="preserve"> line</w:t>
      </w:r>
      <w:r>
        <w:rPr>
          <w:bCs/>
          <w:sz w:val="20"/>
          <w:szCs w:val="20"/>
          <w:lang w:val="en-US"/>
        </w:rPr>
        <w:t xml:space="preserve"> –</w:t>
      </w:r>
      <w:r w:rsidR="00772922">
        <w:rPr>
          <w:bCs/>
          <w:sz w:val="20"/>
          <w:szCs w:val="20"/>
          <w:lang w:val="en-US"/>
        </w:rPr>
        <w:t xml:space="preserve"> </w:t>
      </w:r>
      <w:r>
        <w:rPr>
          <w:bCs/>
          <w:sz w:val="20"/>
          <w:szCs w:val="20"/>
          <w:lang w:val="en-US"/>
        </w:rPr>
        <w:t>node numbers and localization</w:t>
      </w:r>
    </w:p>
    <w:p w:rsidR="005433ED" w:rsidRPr="009F387A" w:rsidRDefault="005433ED" w:rsidP="005433ED">
      <w:pPr>
        <w:tabs>
          <w:tab w:val="left" w:pos="4035"/>
        </w:tabs>
        <w:spacing w:line="300" w:lineRule="auto"/>
        <w:jc w:val="center"/>
        <w:rPr>
          <w:b/>
          <w:bCs/>
          <w:sz w:val="20"/>
          <w:szCs w:val="20"/>
          <w:lang w:val="en-US"/>
        </w:rPr>
      </w:pPr>
    </w:p>
    <w:p w:rsidR="009F387A" w:rsidRDefault="001B2DF0" w:rsidP="005433ED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drawing>
          <wp:inline distT="0" distB="0" distL="0" distR="0">
            <wp:extent cx="7039908" cy="5798173"/>
            <wp:effectExtent l="0" t="7620" r="127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69" t="3593" r="508" b="3068"/>
                    <a:stretch/>
                  </pic:blipFill>
                  <pic:spPr bwMode="auto">
                    <a:xfrm rot="16200000">
                      <a:off x="0" y="0"/>
                      <a:ext cx="7055892" cy="5811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4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772922">
        <w:rPr>
          <w:b/>
          <w:bCs/>
          <w:sz w:val="20"/>
          <w:szCs w:val="20"/>
          <w:lang w:val="en-US"/>
        </w:rPr>
        <w:t>M</w:t>
      </w:r>
      <w:r w:rsidR="00772922" w:rsidRPr="009F387A">
        <w:rPr>
          <w:bCs/>
          <w:sz w:val="20"/>
          <w:szCs w:val="20"/>
          <w:lang w:val="en-US"/>
        </w:rPr>
        <w:t xml:space="preserve">odel of the </w:t>
      </w:r>
      <w:r w:rsidR="00772922">
        <w:rPr>
          <w:bCs/>
          <w:sz w:val="20"/>
          <w:szCs w:val="20"/>
          <w:lang w:val="en-US"/>
        </w:rPr>
        <w:t>He supply</w:t>
      </w:r>
      <w:r w:rsidR="00772922" w:rsidRPr="009F387A">
        <w:rPr>
          <w:bCs/>
          <w:sz w:val="20"/>
          <w:szCs w:val="20"/>
          <w:lang w:val="en-US"/>
        </w:rPr>
        <w:t xml:space="preserve"> line</w:t>
      </w:r>
      <w:r w:rsidR="00772922">
        <w:rPr>
          <w:bCs/>
          <w:sz w:val="20"/>
          <w:szCs w:val="20"/>
          <w:lang w:val="en-US"/>
        </w:rPr>
        <w:t xml:space="preserve"> – node numbers and localization</w:t>
      </w:r>
    </w:p>
    <w:p w:rsidR="005433ED" w:rsidRDefault="005433ED" w:rsidP="009F387A">
      <w:pPr>
        <w:spacing w:line="300" w:lineRule="auto"/>
        <w:rPr>
          <w:b/>
          <w:bCs/>
          <w:lang w:val="en-US"/>
        </w:rPr>
      </w:pPr>
    </w:p>
    <w:p w:rsidR="005433ED" w:rsidRDefault="001B2DF0" w:rsidP="00111D1F">
      <w:pPr>
        <w:spacing w:line="300" w:lineRule="auto"/>
        <w:jc w:val="center"/>
        <w:rPr>
          <w:b/>
          <w:bCs/>
          <w:lang w:val="en-US"/>
        </w:rPr>
      </w:pPr>
      <w:r>
        <w:rPr>
          <w:b/>
          <w:bCs/>
          <w:noProof/>
          <w:lang w:eastAsia="pl-PL"/>
        </w:rPr>
        <w:lastRenderedPageBreak/>
        <w:drawing>
          <wp:inline distT="0" distB="0" distL="0" distR="0">
            <wp:extent cx="7818908" cy="4381179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43" t="3795" r="709" b="7773"/>
                    <a:stretch/>
                  </pic:blipFill>
                  <pic:spPr bwMode="auto">
                    <a:xfrm rot="16200000">
                      <a:off x="0" y="0"/>
                      <a:ext cx="7822095" cy="438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433ED" w:rsidRDefault="005433ED" w:rsidP="005433ED">
      <w:pPr>
        <w:tabs>
          <w:tab w:val="left" w:pos="4035"/>
        </w:tabs>
        <w:spacing w:line="300" w:lineRule="auto"/>
        <w:jc w:val="center"/>
        <w:rPr>
          <w:bCs/>
          <w:sz w:val="20"/>
          <w:szCs w:val="20"/>
          <w:lang w:val="en-US"/>
        </w:rPr>
      </w:pPr>
      <w:r w:rsidRPr="009F387A">
        <w:rPr>
          <w:b/>
          <w:bCs/>
          <w:sz w:val="20"/>
          <w:szCs w:val="20"/>
          <w:lang w:val="en-US"/>
        </w:rPr>
        <w:t xml:space="preserve">Figure </w:t>
      </w:r>
      <w:r>
        <w:rPr>
          <w:b/>
          <w:bCs/>
          <w:sz w:val="20"/>
          <w:szCs w:val="20"/>
          <w:lang w:val="en-US"/>
        </w:rPr>
        <w:t>5</w:t>
      </w:r>
      <w:r w:rsidRPr="009F387A">
        <w:rPr>
          <w:b/>
          <w:bCs/>
          <w:sz w:val="20"/>
          <w:szCs w:val="20"/>
          <w:lang w:val="en-US"/>
        </w:rPr>
        <w:t xml:space="preserve"> </w:t>
      </w:r>
      <w:r w:rsidR="00772922">
        <w:rPr>
          <w:b/>
          <w:bCs/>
          <w:sz w:val="20"/>
          <w:szCs w:val="20"/>
          <w:lang w:val="en-US"/>
        </w:rPr>
        <w:t>M</w:t>
      </w:r>
      <w:r w:rsidR="00772922" w:rsidRPr="009F387A">
        <w:rPr>
          <w:bCs/>
          <w:sz w:val="20"/>
          <w:szCs w:val="20"/>
          <w:lang w:val="en-US"/>
        </w:rPr>
        <w:t xml:space="preserve">odel of the </w:t>
      </w:r>
      <w:r w:rsidR="00772922">
        <w:rPr>
          <w:bCs/>
          <w:sz w:val="20"/>
          <w:szCs w:val="20"/>
          <w:lang w:val="en-US"/>
        </w:rPr>
        <w:t>He supply</w:t>
      </w:r>
      <w:r w:rsidR="00772922" w:rsidRPr="009F387A">
        <w:rPr>
          <w:bCs/>
          <w:sz w:val="20"/>
          <w:szCs w:val="20"/>
          <w:lang w:val="en-US"/>
        </w:rPr>
        <w:t xml:space="preserve"> line</w:t>
      </w:r>
      <w:r w:rsidR="00772922">
        <w:rPr>
          <w:bCs/>
          <w:sz w:val="20"/>
          <w:szCs w:val="20"/>
          <w:lang w:val="en-US"/>
        </w:rPr>
        <w:t xml:space="preserve"> – node numbers and localization</w:t>
      </w:r>
    </w:p>
    <w:p w:rsidR="00111D1F" w:rsidRPr="00111D1F" w:rsidRDefault="00111D1F" w:rsidP="00EE23F0">
      <w:pPr>
        <w:spacing w:line="300" w:lineRule="auto"/>
        <w:jc w:val="both"/>
        <w:rPr>
          <w:lang w:val="en-US"/>
        </w:rPr>
      </w:pPr>
      <w:r w:rsidRPr="00111D1F">
        <w:rPr>
          <w:lang w:val="en-US"/>
        </w:rPr>
        <w:lastRenderedPageBreak/>
        <w:t xml:space="preserve">The coordinates of the all model nodes are presented </w:t>
      </w:r>
      <w:r>
        <w:rPr>
          <w:lang w:val="en-US"/>
        </w:rPr>
        <w:t>below are</w:t>
      </w:r>
      <w:r w:rsidRPr="00111D1F">
        <w:rPr>
          <w:lang w:val="en-US"/>
        </w:rPr>
        <w:t xml:space="preserve"> in accordance with coordinate sys</w:t>
      </w:r>
      <w:r w:rsidR="00EE23F0">
        <w:rPr>
          <w:lang w:val="en-US"/>
        </w:rPr>
        <w:t>tem presented in the figures 1</w:t>
      </w:r>
      <w:r w:rsidRPr="00111D1F">
        <w:rPr>
          <w:lang w:val="en-US"/>
        </w:rPr>
        <w:t>-</w:t>
      </w:r>
      <w:r w:rsidR="00772922">
        <w:rPr>
          <w:lang w:val="en-US"/>
        </w:rPr>
        <w:t>5</w:t>
      </w:r>
      <w:r w:rsidRPr="00111D1F">
        <w:rPr>
          <w:lang w:val="en-US"/>
        </w:rPr>
        <w:t>. Origin of the coordinate system is located in the</w:t>
      </w:r>
      <w:r w:rsidR="00EE23F0">
        <w:rPr>
          <w:lang w:val="en-US"/>
        </w:rPr>
        <w:t xml:space="preserve"> model</w:t>
      </w:r>
      <w:r w:rsidRPr="00111D1F">
        <w:rPr>
          <w:lang w:val="en-US"/>
        </w:rPr>
        <w:t xml:space="preserve"> first node.</w:t>
      </w:r>
    </w:p>
    <w:p w:rsidR="00111D1F" w:rsidRDefault="00111D1F" w:rsidP="00111D1F">
      <w:pPr>
        <w:tabs>
          <w:tab w:val="left" w:pos="4035"/>
        </w:tabs>
        <w:spacing w:line="300" w:lineRule="auto"/>
        <w:rPr>
          <w:bCs/>
          <w:sz w:val="20"/>
          <w:szCs w:val="20"/>
          <w:lang w:val="en-US"/>
        </w:rPr>
      </w:pPr>
    </w:p>
    <w:p w:rsidR="00111D1F" w:rsidRPr="00EE23F0" w:rsidRDefault="00EE23F0" w:rsidP="00EE23F0">
      <w:pPr>
        <w:spacing w:before="200" w:after="100"/>
        <w:rPr>
          <w:sz w:val="20"/>
          <w:szCs w:val="20"/>
          <w:lang w:val="en-US"/>
        </w:rPr>
      </w:pPr>
      <w:r w:rsidRPr="00EE23F0">
        <w:rPr>
          <w:b/>
          <w:sz w:val="20"/>
          <w:szCs w:val="20"/>
          <w:lang w:val="en-US"/>
        </w:rPr>
        <w:t>Table 1</w:t>
      </w:r>
      <w:r w:rsidRPr="00EE23F0">
        <w:rPr>
          <w:sz w:val="20"/>
          <w:szCs w:val="20"/>
          <w:lang w:val="en-US"/>
        </w:rPr>
        <w:t xml:space="preserve"> </w:t>
      </w:r>
      <w:r w:rsidR="00FF7A11">
        <w:rPr>
          <w:sz w:val="20"/>
          <w:szCs w:val="20"/>
          <w:lang w:val="en-US"/>
        </w:rPr>
        <w:t>He supply</w:t>
      </w:r>
      <w:r w:rsidRPr="00EE23F0">
        <w:rPr>
          <w:sz w:val="20"/>
          <w:szCs w:val="20"/>
          <w:lang w:val="en-US"/>
        </w:rPr>
        <w:t xml:space="preserve"> pipe – the coordinates of the model nodes</w:t>
      </w:r>
    </w:p>
    <w:tbl>
      <w:tblPr>
        <w:tblW w:w="3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FF7A11" w:rsidRPr="00FF7A11" w:rsidTr="00F73C41">
        <w:trPr>
          <w:trHeight w:val="315"/>
        </w:trPr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7A11" w:rsidRPr="00FF7A11" w:rsidRDefault="00FF7A11" w:rsidP="00FF7A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proofErr w:type="spellStart"/>
            <w:r w:rsidRPr="00FF7A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Node</w:t>
            </w:r>
            <w:proofErr w:type="spellEnd"/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7A11" w:rsidRPr="00FF7A11" w:rsidRDefault="00FF7A11" w:rsidP="00FF7A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F7A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X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7A11" w:rsidRPr="00FF7A11" w:rsidRDefault="00FF7A11" w:rsidP="00FF7A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F7A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Y [mm]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F7A11" w:rsidRPr="00FF7A11" w:rsidRDefault="00FF7A11" w:rsidP="00FF7A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F7A1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pl-PL"/>
              </w:rPr>
              <w:t>Z [mm]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2762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1652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9267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9787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12234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13834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455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15434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17104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17574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2762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2579.35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501B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17974.9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1679.07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2570.86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18018.1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1635.93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2379.14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2370.65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1535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213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570B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2977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18019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18047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18735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19910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20110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20370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21958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23408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25353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25413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25663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25863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26123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27711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29161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31106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32006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32694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3033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4475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157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-685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-1527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5973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7445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8195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8917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32750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33422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34287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34347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34597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34797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36707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38357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39057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39387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-1555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-1625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-2030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39457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39527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39569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39584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9225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39909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39936.2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8951.08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8951.7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9235B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39941.6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8952.91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39977.7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8969.89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8999.7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9240B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8999.7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-2030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8999.7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-1905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8999.7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8999.7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8999.7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9249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40041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8999.7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-1035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-2100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9250B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-2030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-1905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-1655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-1405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-1035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39654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-1905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-1905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9300B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-1835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9310A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-1430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39724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-1360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9310B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39710.4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8728.66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-1360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9320A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39646.5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9050.04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-1360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-1360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9320B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-1332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-1320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-620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-380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9077.5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9147.5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9269.5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9410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9899.5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9420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10039.5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9430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10289.5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9440A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10463.7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9440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10489.5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-310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9440B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10489.5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-335.8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10489.5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-610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10489.5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-730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10489.5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-815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10489.5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-1069.2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39641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10489.5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-1095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10499.1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-1095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9490A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39742.1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10529.9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-1095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9490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39766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10539.5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-1095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9490B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39766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10539.5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-1120.8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9500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39766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10539.5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-1175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9550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39623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9089.5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-1320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9555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39608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9092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-1320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9560A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39594.3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9114.95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-1320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9560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-1320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9560B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-1292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9565A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-1060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9565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9139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9565B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39540.9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9197.07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9570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-990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9575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-760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9580A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-1080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9580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39405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9580B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39335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9585A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39205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9585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-1150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9585B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-1080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9590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-1050</w:t>
            </w:r>
          </w:p>
        </w:tc>
      </w:tr>
      <w:tr w:rsidR="001B2DF0" w:rsidRPr="00FF7A11" w:rsidTr="00523BE9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9595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39135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9399</w:t>
            </w:r>
          </w:p>
        </w:tc>
        <w:tc>
          <w:tcPr>
            <w:tcW w:w="960" w:type="dxa"/>
            <w:shd w:val="clear" w:color="auto" w:fill="auto"/>
            <w:noWrap/>
            <w:vAlign w:val="bottom"/>
          </w:tcPr>
          <w:p w:rsidR="001B2DF0" w:rsidRDefault="001B2DF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-950</w:t>
            </w:r>
          </w:p>
        </w:tc>
      </w:tr>
    </w:tbl>
    <w:p w:rsidR="00EE23F0" w:rsidRPr="009F387A" w:rsidRDefault="00EE23F0" w:rsidP="009F387A">
      <w:pPr>
        <w:spacing w:line="300" w:lineRule="auto"/>
        <w:rPr>
          <w:b/>
          <w:bCs/>
          <w:lang w:val="en-US"/>
        </w:rPr>
      </w:pPr>
      <w:bookmarkStart w:id="0" w:name="_GoBack"/>
      <w:bookmarkEnd w:id="0"/>
    </w:p>
    <w:sectPr w:rsidR="00EE23F0" w:rsidRPr="009F387A" w:rsidSect="0087598F">
      <w:headerReference w:type="default" r:id="rId13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558" w:rsidRDefault="00E37558">
      <w:r>
        <w:separator/>
      </w:r>
    </w:p>
  </w:endnote>
  <w:endnote w:type="continuationSeparator" w:id="0">
    <w:p w:rsidR="00E37558" w:rsidRDefault="00E3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558" w:rsidRDefault="00E37558">
      <w:r>
        <w:separator/>
      </w:r>
    </w:p>
  </w:footnote>
  <w:footnote w:type="continuationSeparator" w:id="0">
    <w:p w:rsidR="00E37558" w:rsidRDefault="00E37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6228"/>
      <w:gridCol w:w="3000"/>
    </w:tblGrid>
    <w:tr w:rsidR="0080656A" w:rsidRPr="007931B0" w:rsidTr="005720D8">
      <w:trPr>
        <w:trHeight w:val="667"/>
      </w:trPr>
      <w:tc>
        <w:tcPr>
          <w:tcW w:w="6228" w:type="dxa"/>
          <w:vMerge w:val="restart"/>
          <w:vAlign w:val="center"/>
        </w:tcPr>
        <w:p w:rsidR="0080656A" w:rsidRPr="009F4B31" w:rsidRDefault="0080656A" w:rsidP="009A38C4">
          <w:pPr>
            <w:pStyle w:val="Nagwek"/>
            <w:rPr>
              <w:lang w:val="en-US"/>
            </w:rPr>
          </w:pPr>
          <w:r>
            <w:rPr>
              <w:lang w:val="en-US"/>
            </w:rPr>
            <w:t xml:space="preserve"> </w:t>
          </w:r>
          <w:r>
            <w:rPr>
              <w:noProof/>
              <w:lang w:eastAsia="pl-PL"/>
            </w:rPr>
            <w:drawing>
              <wp:inline distT="0" distB="0" distL="0" distR="0" wp14:anchorId="626F9583" wp14:editId="6DC7B2FB">
                <wp:extent cx="2381250" cy="400050"/>
                <wp:effectExtent l="0" t="0" r="0" b="0"/>
                <wp:docPr id="130" name="Obraz 7" descr="poziom-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7" descr="poziom-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lang w:val="en-US"/>
            </w:rPr>
            <w:t xml:space="preserve">  </w:t>
          </w:r>
          <w:r w:rsidRPr="009F4B31">
            <w:rPr>
              <w:lang w:val="en-US"/>
            </w:rPr>
            <w:t xml:space="preserve"> </w:t>
          </w:r>
        </w:p>
        <w:p w:rsidR="0080656A" w:rsidRPr="001214AA" w:rsidRDefault="0080656A" w:rsidP="009A38C4">
          <w:pPr>
            <w:pStyle w:val="Nagwek"/>
            <w:rPr>
              <w:color w:val="990000"/>
              <w:sz w:val="6"/>
              <w:szCs w:val="6"/>
              <w:lang w:val="en-US"/>
            </w:rPr>
          </w:pPr>
        </w:p>
        <w:p w:rsidR="0080656A" w:rsidRPr="001214AA" w:rsidRDefault="0080656A" w:rsidP="009A38C4">
          <w:pPr>
            <w:pStyle w:val="Nagwek"/>
            <w:rPr>
              <w:rFonts w:ascii="Trebuchet MS" w:hAnsi="Trebuchet MS"/>
              <w:b/>
              <w:bCs/>
              <w:color w:val="CC3300"/>
              <w:sz w:val="20"/>
              <w:szCs w:val="20"/>
              <w:lang w:val="en-US"/>
            </w:rPr>
          </w:pPr>
          <w:r w:rsidRPr="009A38C4">
            <w:rPr>
              <w:rFonts w:ascii="Trebuchet MS" w:hAnsi="Trebuchet MS"/>
              <w:b/>
              <w:bCs/>
              <w:color w:val="990000"/>
              <w:sz w:val="18"/>
              <w:szCs w:val="20"/>
              <w:lang w:val="en-US"/>
            </w:rPr>
            <w:t>Faculty of Mechanical and Power Engineering</w:t>
          </w:r>
        </w:p>
      </w:tc>
      <w:tc>
        <w:tcPr>
          <w:tcW w:w="3000" w:type="dxa"/>
          <w:vAlign w:val="center"/>
        </w:tcPr>
        <w:p w:rsidR="0080656A" w:rsidRPr="00136B61" w:rsidRDefault="0080656A" w:rsidP="00857CB8">
          <w:pPr>
            <w:pStyle w:val="Nagwek"/>
            <w:jc w:val="center"/>
            <w:rPr>
              <w:sz w:val="20"/>
              <w:lang w:val="en-US"/>
            </w:rPr>
          </w:pPr>
          <w:r>
            <w:rPr>
              <w:sz w:val="20"/>
              <w:lang w:val="en-US"/>
            </w:rPr>
            <w:t>Appendix 5</w:t>
          </w:r>
        </w:p>
      </w:tc>
    </w:tr>
    <w:tr w:rsidR="0080656A" w:rsidRPr="001214AA" w:rsidTr="005720D8">
      <w:trPr>
        <w:trHeight w:val="668"/>
      </w:trPr>
      <w:tc>
        <w:tcPr>
          <w:tcW w:w="6228" w:type="dxa"/>
          <w:vMerge/>
          <w:vAlign w:val="center"/>
        </w:tcPr>
        <w:p w:rsidR="0080656A" w:rsidRPr="001214AA" w:rsidRDefault="0080656A" w:rsidP="001214AA">
          <w:pPr>
            <w:pStyle w:val="Nagwek"/>
            <w:jc w:val="center"/>
            <w:rPr>
              <w:lang w:val="en-US"/>
            </w:rPr>
          </w:pPr>
        </w:p>
      </w:tc>
      <w:tc>
        <w:tcPr>
          <w:tcW w:w="3000" w:type="dxa"/>
          <w:vAlign w:val="center"/>
        </w:tcPr>
        <w:p w:rsidR="0080656A" w:rsidRPr="001214AA" w:rsidRDefault="0080656A" w:rsidP="001214AA">
          <w:pPr>
            <w:pStyle w:val="Nagwek"/>
            <w:jc w:val="center"/>
            <w:rPr>
              <w:lang w:val="en-US"/>
            </w:rPr>
          </w:pPr>
          <w:proofErr w:type="spellStart"/>
          <w:r>
            <w:rPr>
              <w:rStyle w:val="Numerstrony"/>
            </w:rPr>
            <w:t>Page</w:t>
          </w:r>
          <w:proofErr w:type="spellEnd"/>
          <w:r>
            <w:rPr>
              <w:rStyle w:val="Numerstrony"/>
            </w:rPr>
            <w:t xml:space="preserve"> 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1B2DF0">
            <w:rPr>
              <w:rStyle w:val="Numerstrony"/>
              <w:noProof/>
            </w:rPr>
            <w:t>1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>/</w:t>
          </w: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>
            <w:rPr>
              <w:rStyle w:val="Numerstrony"/>
            </w:rPr>
            <w:fldChar w:fldCharType="separate"/>
          </w:r>
          <w:r w:rsidR="001B2DF0">
            <w:rPr>
              <w:rStyle w:val="Numerstrony"/>
              <w:noProof/>
            </w:rPr>
            <w:t>11</w:t>
          </w:r>
          <w:r>
            <w:rPr>
              <w:rStyle w:val="Numerstrony"/>
            </w:rPr>
            <w:fldChar w:fldCharType="end"/>
          </w:r>
        </w:p>
      </w:tc>
    </w:tr>
  </w:tbl>
  <w:p w:rsidR="0080656A" w:rsidRPr="00101E65" w:rsidRDefault="0080656A" w:rsidP="00101E65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>
    <w:nsid w:val="0A2D1B15"/>
    <w:multiLevelType w:val="multilevel"/>
    <w:tmpl w:val="EE68A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StylStylNagwek3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4">
    <w:nsid w:val="0D3D0D88"/>
    <w:multiLevelType w:val="hybridMultilevel"/>
    <w:tmpl w:val="74068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C123B1"/>
    <w:multiLevelType w:val="hybridMultilevel"/>
    <w:tmpl w:val="E4B6D112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0C05092"/>
    <w:multiLevelType w:val="hybridMultilevel"/>
    <w:tmpl w:val="8F88D9C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7E2CD6"/>
    <w:multiLevelType w:val="hybridMultilevel"/>
    <w:tmpl w:val="B4DAA2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2F60AF"/>
    <w:multiLevelType w:val="hybridMultilevel"/>
    <w:tmpl w:val="D480DC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B7207DB"/>
    <w:multiLevelType w:val="hybridMultilevel"/>
    <w:tmpl w:val="37E84526"/>
    <w:lvl w:ilvl="0" w:tplc="0415000F">
      <w:start w:val="1"/>
      <w:numFmt w:val="decimal"/>
      <w:lvlText w:val="%1."/>
      <w:lvlJc w:val="left"/>
      <w:pPr>
        <w:ind w:left="10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0">
    <w:nsid w:val="2BA93782"/>
    <w:multiLevelType w:val="hybridMultilevel"/>
    <w:tmpl w:val="6BC283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375FAF"/>
    <w:multiLevelType w:val="hybridMultilevel"/>
    <w:tmpl w:val="7144D060"/>
    <w:lvl w:ilvl="0" w:tplc="F34EABD4">
      <w:start w:val="1"/>
      <w:numFmt w:val="decimal"/>
      <w:pStyle w:val="NumerowanieXFE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C9A6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FCDE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0B0A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18D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0BAC1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9069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D0E55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2F824F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00D2056"/>
    <w:multiLevelType w:val="hybridMultilevel"/>
    <w:tmpl w:val="54CEE2B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>
    <w:nsid w:val="30CA0187"/>
    <w:multiLevelType w:val="hybridMultilevel"/>
    <w:tmpl w:val="70083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4D30A5"/>
    <w:multiLevelType w:val="hybridMultilevel"/>
    <w:tmpl w:val="9BDE104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>
    <w:nsid w:val="3C210822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C7813C3"/>
    <w:multiLevelType w:val="hybridMultilevel"/>
    <w:tmpl w:val="BD2484C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>
    <w:nsid w:val="46C954D8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A491FCD"/>
    <w:multiLevelType w:val="hybridMultilevel"/>
    <w:tmpl w:val="521C8E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0958C8"/>
    <w:multiLevelType w:val="multilevel"/>
    <w:tmpl w:val="89342FA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  <w:b/>
        <w:i w:val="0"/>
        <w:sz w:val="22"/>
        <w:szCs w:val="22"/>
      </w:rPr>
    </w:lvl>
    <w:lvl w:ilvl="2">
      <w:start w:val="1"/>
      <w:numFmt w:val="decimal"/>
      <w:pStyle w:val="Nagwek3-PWr1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0">
    <w:nsid w:val="4EA426C3"/>
    <w:multiLevelType w:val="hybridMultilevel"/>
    <w:tmpl w:val="6DF82C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D569D2"/>
    <w:multiLevelType w:val="hybridMultilevel"/>
    <w:tmpl w:val="B9A68BF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C10CE7"/>
    <w:multiLevelType w:val="hybridMultilevel"/>
    <w:tmpl w:val="5430299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>
    <w:nsid w:val="5E342E83"/>
    <w:multiLevelType w:val="hybridMultilevel"/>
    <w:tmpl w:val="5FAA906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BCE0AF8"/>
    <w:multiLevelType w:val="hybridMultilevel"/>
    <w:tmpl w:val="1CBEF6E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5">
    <w:nsid w:val="6BF2676F"/>
    <w:multiLevelType w:val="multilevel"/>
    <w:tmpl w:val="9A24D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>
    <w:nsid w:val="6D454C73"/>
    <w:multiLevelType w:val="hybridMultilevel"/>
    <w:tmpl w:val="20CCB5C4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9B0ADA"/>
    <w:multiLevelType w:val="hybridMultilevel"/>
    <w:tmpl w:val="DCD2073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>
    <w:nsid w:val="74495B0E"/>
    <w:multiLevelType w:val="hybridMultilevel"/>
    <w:tmpl w:val="EA30CF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747418D"/>
    <w:multiLevelType w:val="hybridMultilevel"/>
    <w:tmpl w:val="247E4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7958B5"/>
    <w:multiLevelType w:val="hybridMultilevel"/>
    <w:tmpl w:val="A1667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283552"/>
    <w:multiLevelType w:val="multilevel"/>
    <w:tmpl w:val="609A4D4C"/>
    <w:styleLink w:val="StylPunktowaniePWr"/>
    <w:lvl w:ilvl="0"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19"/>
  </w:num>
  <w:num w:numId="4">
    <w:abstractNumId w:val="3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8"/>
  </w:num>
  <w:num w:numId="10">
    <w:abstractNumId w:val="29"/>
  </w:num>
  <w:num w:numId="11">
    <w:abstractNumId w:val="10"/>
  </w:num>
  <w:num w:numId="12">
    <w:abstractNumId w:val="18"/>
  </w:num>
  <w:num w:numId="13">
    <w:abstractNumId w:val="15"/>
  </w:num>
  <w:num w:numId="14">
    <w:abstractNumId w:val="23"/>
  </w:num>
  <w:num w:numId="15">
    <w:abstractNumId w:val="28"/>
  </w:num>
  <w:num w:numId="16">
    <w:abstractNumId w:val="27"/>
  </w:num>
  <w:num w:numId="17">
    <w:abstractNumId w:val="24"/>
  </w:num>
  <w:num w:numId="18">
    <w:abstractNumId w:val="16"/>
  </w:num>
  <w:num w:numId="19">
    <w:abstractNumId w:val="6"/>
  </w:num>
  <w:num w:numId="20">
    <w:abstractNumId w:val="22"/>
  </w:num>
  <w:num w:numId="21">
    <w:abstractNumId w:val="12"/>
  </w:num>
  <w:num w:numId="22">
    <w:abstractNumId w:val="9"/>
  </w:num>
  <w:num w:numId="23">
    <w:abstractNumId w:val="21"/>
  </w:num>
  <w:num w:numId="24">
    <w:abstractNumId w:val="19"/>
  </w:num>
  <w:num w:numId="25">
    <w:abstractNumId w:val="7"/>
  </w:num>
  <w:num w:numId="26">
    <w:abstractNumId w:val="13"/>
  </w:num>
  <w:num w:numId="27">
    <w:abstractNumId w:val="19"/>
  </w:num>
  <w:num w:numId="28">
    <w:abstractNumId w:val="19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0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D46"/>
    <w:rsid w:val="00001C66"/>
    <w:rsid w:val="00002756"/>
    <w:rsid w:val="00002D9A"/>
    <w:rsid w:val="00003252"/>
    <w:rsid w:val="000037B7"/>
    <w:rsid w:val="00003A0F"/>
    <w:rsid w:val="00003A33"/>
    <w:rsid w:val="00003A47"/>
    <w:rsid w:val="00004A05"/>
    <w:rsid w:val="000055F3"/>
    <w:rsid w:val="00006ECC"/>
    <w:rsid w:val="00010F1A"/>
    <w:rsid w:val="00011ED6"/>
    <w:rsid w:val="00015573"/>
    <w:rsid w:val="000161DB"/>
    <w:rsid w:val="00017DA2"/>
    <w:rsid w:val="0002021E"/>
    <w:rsid w:val="00021870"/>
    <w:rsid w:val="0002189B"/>
    <w:rsid w:val="0002233A"/>
    <w:rsid w:val="00022D6C"/>
    <w:rsid w:val="00024125"/>
    <w:rsid w:val="000242EB"/>
    <w:rsid w:val="0002665B"/>
    <w:rsid w:val="00026933"/>
    <w:rsid w:val="0002706A"/>
    <w:rsid w:val="0002718E"/>
    <w:rsid w:val="0003043E"/>
    <w:rsid w:val="00032D04"/>
    <w:rsid w:val="0003447F"/>
    <w:rsid w:val="0003474F"/>
    <w:rsid w:val="000354C1"/>
    <w:rsid w:val="00035AF3"/>
    <w:rsid w:val="00035C77"/>
    <w:rsid w:val="00041088"/>
    <w:rsid w:val="00042586"/>
    <w:rsid w:val="00042AB6"/>
    <w:rsid w:val="000431F3"/>
    <w:rsid w:val="000438D4"/>
    <w:rsid w:val="00044191"/>
    <w:rsid w:val="00045B32"/>
    <w:rsid w:val="00045CD4"/>
    <w:rsid w:val="0004771F"/>
    <w:rsid w:val="000506BC"/>
    <w:rsid w:val="000509E5"/>
    <w:rsid w:val="00050C67"/>
    <w:rsid w:val="00050D5F"/>
    <w:rsid w:val="00051F63"/>
    <w:rsid w:val="00052CFD"/>
    <w:rsid w:val="00052D09"/>
    <w:rsid w:val="00052D64"/>
    <w:rsid w:val="00053F4B"/>
    <w:rsid w:val="000545FC"/>
    <w:rsid w:val="000546E8"/>
    <w:rsid w:val="00055F6F"/>
    <w:rsid w:val="00056A14"/>
    <w:rsid w:val="00057A87"/>
    <w:rsid w:val="00060013"/>
    <w:rsid w:val="00060358"/>
    <w:rsid w:val="000610BF"/>
    <w:rsid w:val="00061847"/>
    <w:rsid w:val="0006229F"/>
    <w:rsid w:val="00063501"/>
    <w:rsid w:val="0006428B"/>
    <w:rsid w:val="000657A9"/>
    <w:rsid w:val="00066483"/>
    <w:rsid w:val="00066754"/>
    <w:rsid w:val="00067B87"/>
    <w:rsid w:val="00070107"/>
    <w:rsid w:val="0007055E"/>
    <w:rsid w:val="000724CF"/>
    <w:rsid w:val="000728D2"/>
    <w:rsid w:val="00072C89"/>
    <w:rsid w:val="000731CA"/>
    <w:rsid w:val="00073428"/>
    <w:rsid w:val="00073F5F"/>
    <w:rsid w:val="00074565"/>
    <w:rsid w:val="00074741"/>
    <w:rsid w:val="00074D2B"/>
    <w:rsid w:val="00075570"/>
    <w:rsid w:val="00075816"/>
    <w:rsid w:val="0007614C"/>
    <w:rsid w:val="000779DE"/>
    <w:rsid w:val="00080474"/>
    <w:rsid w:val="000811DE"/>
    <w:rsid w:val="00081266"/>
    <w:rsid w:val="0008151C"/>
    <w:rsid w:val="0008216F"/>
    <w:rsid w:val="00083AB0"/>
    <w:rsid w:val="00084084"/>
    <w:rsid w:val="00084963"/>
    <w:rsid w:val="00085C68"/>
    <w:rsid w:val="000867F6"/>
    <w:rsid w:val="00087B62"/>
    <w:rsid w:val="00091A90"/>
    <w:rsid w:val="00091BA0"/>
    <w:rsid w:val="00091C28"/>
    <w:rsid w:val="00092054"/>
    <w:rsid w:val="00092733"/>
    <w:rsid w:val="00092E6F"/>
    <w:rsid w:val="00092F41"/>
    <w:rsid w:val="000931FC"/>
    <w:rsid w:val="00093558"/>
    <w:rsid w:val="00094766"/>
    <w:rsid w:val="000962E4"/>
    <w:rsid w:val="0009712E"/>
    <w:rsid w:val="00097AF7"/>
    <w:rsid w:val="00097EA9"/>
    <w:rsid w:val="000A03D9"/>
    <w:rsid w:val="000A0DDC"/>
    <w:rsid w:val="000A2004"/>
    <w:rsid w:val="000A4468"/>
    <w:rsid w:val="000A5A07"/>
    <w:rsid w:val="000A7B42"/>
    <w:rsid w:val="000B0470"/>
    <w:rsid w:val="000B0AB2"/>
    <w:rsid w:val="000B2535"/>
    <w:rsid w:val="000B2FF8"/>
    <w:rsid w:val="000B37F6"/>
    <w:rsid w:val="000B3D19"/>
    <w:rsid w:val="000B5C78"/>
    <w:rsid w:val="000B622B"/>
    <w:rsid w:val="000B69B1"/>
    <w:rsid w:val="000B7AE5"/>
    <w:rsid w:val="000B7C57"/>
    <w:rsid w:val="000C0D08"/>
    <w:rsid w:val="000C1690"/>
    <w:rsid w:val="000C1699"/>
    <w:rsid w:val="000C1BE1"/>
    <w:rsid w:val="000C30F1"/>
    <w:rsid w:val="000C336D"/>
    <w:rsid w:val="000C3D52"/>
    <w:rsid w:val="000C4119"/>
    <w:rsid w:val="000C6512"/>
    <w:rsid w:val="000C706B"/>
    <w:rsid w:val="000D0011"/>
    <w:rsid w:val="000D1778"/>
    <w:rsid w:val="000D27D6"/>
    <w:rsid w:val="000D27DC"/>
    <w:rsid w:val="000D2BC8"/>
    <w:rsid w:val="000D348D"/>
    <w:rsid w:val="000D3B8D"/>
    <w:rsid w:val="000D4EE8"/>
    <w:rsid w:val="000D533D"/>
    <w:rsid w:val="000D5DE4"/>
    <w:rsid w:val="000D7BFB"/>
    <w:rsid w:val="000E11D0"/>
    <w:rsid w:val="000E13B3"/>
    <w:rsid w:val="000E162E"/>
    <w:rsid w:val="000E1D91"/>
    <w:rsid w:val="000E36E2"/>
    <w:rsid w:val="000E4E3A"/>
    <w:rsid w:val="000E5E4B"/>
    <w:rsid w:val="000E5F08"/>
    <w:rsid w:val="000E6849"/>
    <w:rsid w:val="000E7419"/>
    <w:rsid w:val="000E79F5"/>
    <w:rsid w:val="000E7BC4"/>
    <w:rsid w:val="000F0C2B"/>
    <w:rsid w:val="000F3AC8"/>
    <w:rsid w:val="000F3BE3"/>
    <w:rsid w:val="000F3FD7"/>
    <w:rsid w:val="000F6202"/>
    <w:rsid w:val="000F64D4"/>
    <w:rsid w:val="000F6569"/>
    <w:rsid w:val="001003C7"/>
    <w:rsid w:val="001009B4"/>
    <w:rsid w:val="00100DB7"/>
    <w:rsid w:val="00100DF7"/>
    <w:rsid w:val="00101E65"/>
    <w:rsid w:val="001022FF"/>
    <w:rsid w:val="001023BE"/>
    <w:rsid w:val="001024C1"/>
    <w:rsid w:val="001034FC"/>
    <w:rsid w:val="00103A94"/>
    <w:rsid w:val="001043AC"/>
    <w:rsid w:val="00105AC1"/>
    <w:rsid w:val="00105B4B"/>
    <w:rsid w:val="00105ED1"/>
    <w:rsid w:val="00107C1D"/>
    <w:rsid w:val="001105F9"/>
    <w:rsid w:val="00111186"/>
    <w:rsid w:val="001115B3"/>
    <w:rsid w:val="00111AF7"/>
    <w:rsid w:val="00111D1F"/>
    <w:rsid w:val="00111D2B"/>
    <w:rsid w:val="00112C15"/>
    <w:rsid w:val="0011364C"/>
    <w:rsid w:val="0011434D"/>
    <w:rsid w:val="00114768"/>
    <w:rsid w:val="0011509B"/>
    <w:rsid w:val="001153E6"/>
    <w:rsid w:val="001166F7"/>
    <w:rsid w:val="00116790"/>
    <w:rsid w:val="00116C80"/>
    <w:rsid w:val="00116FD4"/>
    <w:rsid w:val="00117A1D"/>
    <w:rsid w:val="00117CAF"/>
    <w:rsid w:val="001214AA"/>
    <w:rsid w:val="0012281B"/>
    <w:rsid w:val="001231D4"/>
    <w:rsid w:val="0012334E"/>
    <w:rsid w:val="001238AB"/>
    <w:rsid w:val="00123EC1"/>
    <w:rsid w:val="001269BE"/>
    <w:rsid w:val="00126D2C"/>
    <w:rsid w:val="001308EC"/>
    <w:rsid w:val="00131A94"/>
    <w:rsid w:val="001321EB"/>
    <w:rsid w:val="00132EDC"/>
    <w:rsid w:val="00133572"/>
    <w:rsid w:val="00133FDB"/>
    <w:rsid w:val="00135B9B"/>
    <w:rsid w:val="00135FD1"/>
    <w:rsid w:val="00136B61"/>
    <w:rsid w:val="00136BBF"/>
    <w:rsid w:val="00136C74"/>
    <w:rsid w:val="001402BD"/>
    <w:rsid w:val="001409D7"/>
    <w:rsid w:val="00140AE9"/>
    <w:rsid w:val="00141499"/>
    <w:rsid w:val="00142364"/>
    <w:rsid w:val="00143C02"/>
    <w:rsid w:val="00143F36"/>
    <w:rsid w:val="00143FBF"/>
    <w:rsid w:val="0014502A"/>
    <w:rsid w:val="00145262"/>
    <w:rsid w:val="00145A65"/>
    <w:rsid w:val="001464E0"/>
    <w:rsid w:val="00147AFE"/>
    <w:rsid w:val="00147F6A"/>
    <w:rsid w:val="00151E94"/>
    <w:rsid w:val="001520EF"/>
    <w:rsid w:val="0015355B"/>
    <w:rsid w:val="001539F8"/>
    <w:rsid w:val="00153E3E"/>
    <w:rsid w:val="00155BA9"/>
    <w:rsid w:val="0015680A"/>
    <w:rsid w:val="00160793"/>
    <w:rsid w:val="0016281B"/>
    <w:rsid w:val="00162A8F"/>
    <w:rsid w:val="001633F4"/>
    <w:rsid w:val="001635CC"/>
    <w:rsid w:val="00163DB5"/>
    <w:rsid w:val="00164E20"/>
    <w:rsid w:val="0016681D"/>
    <w:rsid w:val="00167EAE"/>
    <w:rsid w:val="0017114C"/>
    <w:rsid w:val="001713BD"/>
    <w:rsid w:val="001720AC"/>
    <w:rsid w:val="001720EB"/>
    <w:rsid w:val="00172B13"/>
    <w:rsid w:val="00173340"/>
    <w:rsid w:val="0017623E"/>
    <w:rsid w:val="00176BE9"/>
    <w:rsid w:val="00176BFA"/>
    <w:rsid w:val="00177035"/>
    <w:rsid w:val="0017715C"/>
    <w:rsid w:val="00177EA1"/>
    <w:rsid w:val="0018002A"/>
    <w:rsid w:val="001801F3"/>
    <w:rsid w:val="00180D7D"/>
    <w:rsid w:val="001811EA"/>
    <w:rsid w:val="001817A9"/>
    <w:rsid w:val="00182484"/>
    <w:rsid w:val="001829DF"/>
    <w:rsid w:val="00182DCE"/>
    <w:rsid w:val="00183351"/>
    <w:rsid w:val="00183AA4"/>
    <w:rsid w:val="00183B64"/>
    <w:rsid w:val="001857E4"/>
    <w:rsid w:val="001859DF"/>
    <w:rsid w:val="001859FC"/>
    <w:rsid w:val="00185A1E"/>
    <w:rsid w:val="001860F6"/>
    <w:rsid w:val="00186516"/>
    <w:rsid w:val="0018676D"/>
    <w:rsid w:val="00186EE2"/>
    <w:rsid w:val="00187C11"/>
    <w:rsid w:val="00191F92"/>
    <w:rsid w:val="00192314"/>
    <w:rsid w:val="00193A30"/>
    <w:rsid w:val="0019422C"/>
    <w:rsid w:val="0019639A"/>
    <w:rsid w:val="00196CA7"/>
    <w:rsid w:val="00197086"/>
    <w:rsid w:val="001A1081"/>
    <w:rsid w:val="001A1486"/>
    <w:rsid w:val="001A1864"/>
    <w:rsid w:val="001A2776"/>
    <w:rsid w:val="001A2A9C"/>
    <w:rsid w:val="001A2BC6"/>
    <w:rsid w:val="001A5708"/>
    <w:rsid w:val="001A5DB4"/>
    <w:rsid w:val="001A6876"/>
    <w:rsid w:val="001A68DC"/>
    <w:rsid w:val="001A6E28"/>
    <w:rsid w:val="001A72AA"/>
    <w:rsid w:val="001A741A"/>
    <w:rsid w:val="001B0796"/>
    <w:rsid w:val="001B13DC"/>
    <w:rsid w:val="001B193B"/>
    <w:rsid w:val="001B2890"/>
    <w:rsid w:val="001B2DF0"/>
    <w:rsid w:val="001B39B2"/>
    <w:rsid w:val="001B4C28"/>
    <w:rsid w:val="001B62BE"/>
    <w:rsid w:val="001B6B55"/>
    <w:rsid w:val="001B6E99"/>
    <w:rsid w:val="001C0C7F"/>
    <w:rsid w:val="001C3C53"/>
    <w:rsid w:val="001C5324"/>
    <w:rsid w:val="001C71E3"/>
    <w:rsid w:val="001C7F77"/>
    <w:rsid w:val="001D00C8"/>
    <w:rsid w:val="001D122A"/>
    <w:rsid w:val="001D1F0F"/>
    <w:rsid w:val="001D2434"/>
    <w:rsid w:val="001D38ED"/>
    <w:rsid w:val="001D4674"/>
    <w:rsid w:val="001D5647"/>
    <w:rsid w:val="001D5AD3"/>
    <w:rsid w:val="001D5D2E"/>
    <w:rsid w:val="001D5D48"/>
    <w:rsid w:val="001D6509"/>
    <w:rsid w:val="001D681F"/>
    <w:rsid w:val="001D6C11"/>
    <w:rsid w:val="001D7833"/>
    <w:rsid w:val="001D7CF6"/>
    <w:rsid w:val="001E09C1"/>
    <w:rsid w:val="001E0D52"/>
    <w:rsid w:val="001E1C1E"/>
    <w:rsid w:val="001E1D46"/>
    <w:rsid w:val="001E2823"/>
    <w:rsid w:val="001E348C"/>
    <w:rsid w:val="001E3ADC"/>
    <w:rsid w:val="001E4E8D"/>
    <w:rsid w:val="001E5463"/>
    <w:rsid w:val="001E7C22"/>
    <w:rsid w:val="001F1029"/>
    <w:rsid w:val="001F6291"/>
    <w:rsid w:val="001F6E74"/>
    <w:rsid w:val="001F714B"/>
    <w:rsid w:val="001F7AC9"/>
    <w:rsid w:val="001F7C67"/>
    <w:rsid w:val="002010B8"/>
    <w:rsid w:val="00201E01"/>
    <w:rsid w:val="00202081"/>
    <w:rsid w:val="00202583"/>
    <w:rsid w:val="002031E1"/>
    <w:rsid w:val="00203C77"/>
    <w:rsid w:val="00204688"/>
    <w:rsid w:val="00205477"/>
    <w:rsid w:val="0020745A"/>
    <w:rsid w:val="002125CF"/>
    <w:rsid w:val="0021331B"/>
    <w:rsid w:val="0021416A"/>
    <w:rsid w:val="00214273"/>
    <w:rsid w:val="002146E1"/>
    <w:rsid w:val="00214AB8"/>
    <w:rsid w:val="00214ED0"/>
    <w:rsid w:val="00214F63"/>
    <w:rsid w:val="00215700"/>
    <w:rsid w:val="002163FE"/>
    <w:rsid w:val="00216C32"/>
    <w:rsid w:val="002173BF"/>
    <w:rsid w:val="00217940"/>
    <w:rsid w:val="002209CD"/>
    <w:rsid w:val="00220A6D"/>
    <w:rsid w:val="002210A6"/>
    <w:rsid w:val="00221404"/>
    <w:rsid w:val="00221559"/>
    <w:rsid w:val="00221F40"/>
    <w:rsid w:val="002252DE"/>
    <w:rsid w:val="00225A9E"/>
    <w:rsid w:val="00226464"/>
    <w:rsid w:val="002267C0"/>
    <w:rsid w:val="00226AFE"/>
    <w:rsid w:val="00226AFF"/>
    <w:rsid w:val="00227505"/>
    <w:rsid w:val="0023032C"/>
    <w:rsid w:val="00230681"/>
    <w:rsid w:val="00231397"/>
    <w:rsid w:val="00231A4B"/>
    <w:rsid w:val="0023226F"/>
    <w:rsid w:val="002323BB"/>
    <w:rsid w:val="00232CE0"/>
    <w:rsid w:val="002335E9"/>
    <w:rsid w:val="00233F8E"/>
    <w:rsid w:val="00235246"/>
    <w:rsid w:val="00236D97"/>
    <w:rsid w:val="00236FC1"/>
    <w:rsid w:val="00237B09"/>
    <w:rsid w:val="00237D0B"/>
    <w:rsid w:val="00243D7A"/>
    <w:rsid w:val="0024427F"/>
    <w:rsid w:val="00244BD2"/>
    <w:rsid w:val="00250156"/>
    <w:rsid w:val="0025210F"/>
    <w:rsid w:val="002525C0"/>
    <w:rsid w:val="00254053"/>
    <w:rsid w:val="0025529B"/>
    <w:rsid w:val="0025532A"/>
    <w:rsid w:val="0025632D"/>
    <w:rsid w:val="00256FD0"/>
    <w:rsid w:val="00257E95"/>
    <w:rsid w:val="00257F8A"/>
    <w:rsid w:val="00260378"/>
    <w:rsid w:val="00260A34"/>
    <w:rsid w:val="00260FFA"/>
    <w:rsid w:val="002617CA"/>
    <w:rsid w:val="00262001"/>
    <w:rsid w:val="00262217"/>
    <w:rsid w:val="00262ED1"/>
    <w:rsid w:val="002637A2"/>
    <w:rsid w:val="002639FA"/>
    <w:rsid w:val="00263C17"/>
    <w:rsid w:val="002642EC"/>
    <w:rsid w:val="002662AF"/>
    <w:rsid w:val="0026646F"/>
    <w:rsid w:val="00266E20"/>
    <w:rsid w:val="0026758A"/>
    <w:rsid w:val="002677B2"/>
    <w:rsid w:val="002679A8"/>
    <w:rsid w:val="00267CCC"/>
    <w:rsid w:val="00267D3F"/>
    <w:rsid w:val="002700A0"/>
    <w:rsid w:val="002704A3"/>
    <w:rsid w:val="002709EA"/>
    <w:rsid w:val="00270A05"/>
    <w:rsid w:val="00271327"/>
    <w:rsid w:val="00271F77"/>
    <w:rsid w:val="002721B8"/>
    <w:rsid w:val="002728D3"/>
    <w:rsid w:val="0027463A"/>
    <w:rsid w:val="002763C9"/>
    <w:rsid w:val="002777E2"/>
    <w:rsid w:val="00280F9A"/>
    <w:rsid w:val="00281319"/>
    <w:rsid w:val="002826CF"/>
    <w:rsid w:val="002828BB"/>
    <w:rsid w:val="00282CE1"/>
    <w:rsid w:val="002834DC"/>
    <w:rsid w:val="002838F6"/>
    <w:rsid w:val="00283E63"/>
    <w:rsid w:val="002843FB"/>
    <w:rsid w:val="002846A0"/>
    <w:rsid w:val="00284901"/>
    <w:rsid w:val="00287ACD"/>
    <w:rsid w:val="00290208"/>
    <w:rsid w:val="0029052E"/>
    <w:rsid w:val="0029059D"/>
    <w:rsid w:val="00291147"/>
    <w:rsid w:val="00292334"/>
    <w:rsid w:val="00292A1C"/>
    <w:rsid w:val="00293305"/>
    <w:rsid w:val="002966B0"/>
    <w:rsid w:val="0029723A"/>
    <w:rsid w:val="00297349"/>
    <w:rsid w:val="002975F3"/>
    <w:rsid w:val="002A002D"/>
    <w:rsid w:val="002A1FA3"/>
    <w:rsid w:val="002A2668"/>
    <w:rsid w:val="002A2E5B"/>
    <w:rsid w:val="002A4928"/>
    <w:rsid w:val="002A519D"/>
    <w:rsid w:val="002B0BE5"/>
    <w:rsid w:val="002B0ED1"/>
    <w:rsid w:val="002B16E7"/>
    <w:rsid w:val="002B23EC"/>
    <w:rsid w:val="002B2BA5"/>
    <w:rsid w:val="002B39F6"/>
    <w:rsid w:val="002B615C"/>
    <w:rsid w:val="002B6B32"/>
    <w:rsid w:val="002B6FAF"/>
    <w:rsid w:val="002B71FE"/>
    <w:rsid w:val="002B77F7"/>
    <w:rsid w:val="002C2342"/>
    <w:rsid w:val="002C25C5"/>
    <w:rsid w:val="002C320E"/>
    <w:rsid w:val="002C4D17"/>
    <w:rsid w:val="002C4D7F"/>
    <w:rsid w:val="002C533F"/>
    <w:rsid w:val="002C69A1"/>
    <w:rsid w:val="002C7622"/>
    <w:rsid w:val="002C7D74"/>
    <w:rsid w:val="002C7E24"/>
    <w:rsid w:val="002C7E63"/>
    <w:rsid w:val="002C7EAD"/>
    <w:rsid w:val="002D0FA1"/>
    <w:rsid w:val="002D1165"/>
    <w:rsid w:val="002D16E3"/>
    <w:rsid w:val="002D21BC"/>
    <w:rsid w:val="002D2F4C"/>
    <w:rsid w:val="002D3005"/>
    <w:rsid w:val="002D3BC1"/>
    <w:rsid w:val="002D775C"/>
    <w:rsid w:val="002D7A3F"/>
    <w:rsid w:val="002D7AB8"/>
    <w:rsid w:val="002E0CEB"/>
    <w:rsid w:val="002E2819"/>
    <w:rsid w:val="002E39EB"/>
    <w:rsid w:val="002E3B5D"/>
    <w:rsid w:val="002E3EAE"/>
    <w:rsid w:val="002E5C60"/>
    <w:rsid w:val="002E5CAB"/>
    <w:rsid w:val="002E5CCF"/>
    <w:rsid w:val="002E7B7E"/>
    <w:rsid w:val="002F0654"/>
    <w:rsid w:val="002F1163"/>
    <w:rsid w:val="002F2512"/>
    <w:rsid w:val="002F4B05"/>
    <w:rsid w:val="002F5D65"/>
    <w:rsid w:val="002F66B1"/>
    <w:rsid w:val="002F70D2"/>
    <w:rsid w:val="00301298"/>
    <w:rsid w:val="00302686"/>
    <w:rsid w:val="00302DCB"/>
    <w:rsid w:val="00303721"/>
    <w:rsid w:val="00303E75"/>
    <w:rsid w:val="0030494B"/>
    <w:rsid w:val="00304CEC"/>
    <w:rsid w:val="0030514E"/>
    <w:rsid w:val="00307808"/>
    <w:rsid w:val="0031079B"/>
    <w:rsid w:val="00310C98"/>
    <w:rsid w:val="00311713"/>
    <w:rsid w:val="0031332D"/>
    <w:rsid w:val="003148FB"/>
    <w:rsid w:val="00316D47"/>
    <w:rsid w:val="003178B1"/>
    <w:rsid w:val="00320A3F"/>
    <w:rsid w:val="003228E1"/>
    <w:rsid w:val="00323758"/>
    <w:rsid w:val="003254C7"/>
    <w:rsid w:val="00327578"/>
    <w:rsid w:val="00327D1B"/>
    <w:rsid w:val="00330128"/>
    <w:rsid w:val="00331040"/>
    <w:rsid w:val="00332AE4"/>
    <w:rsid w:val="0033395C"/>
    <w:rsid w:val="003348B7"/>
    <w:rsid w:val="00337A05"/>
    <w:rsid w:val="00337F9A"/>
    <w:rsid w:val="003404AC"/>
    <w:rsid w:val="0034247B"/>
    <w:rsid w:val="00342560"/>
    <w:rsid w:val="00342573"/>
    <w:rsid w:val="00342A66"/>
    <w:rsid w:val="00345421"/>
    <w:rsid w:val="00345AD5"/>
    <w:rsid w:val="00345B15"/>
    <w:rsid w:val="00350048"/>
    <w:rsid w:val="00351BFD"/>
    <w:rsid w:val="00352DAD"/>
    <w:rsid w:val="00353419"/>
    <w:rsid w:val="00353456"/>
    <w:rsid w:val="00353757"/>
    <w:rsid w:val="003548B1"/>
    <w:rsid w:val="003549C2"/>
    <w:rsid w:val="00354CD4"/>
    <w:rsid w:val="00354F30"/>
    <w:rsid w:val="003556D5"/>
    <w:rsid w:val="003563FB"/>
    <w:rsid w:val="0035690B"/>
    <w:rsid w:val="00356AC8"/>
    <w:rsid w:val="00360943"/>
    <w:rsid w:val="00360DD9"/>
    <w:rsid w:val="00361BC7"/>
    <w:rsid w:val="00361FF8"/>
    <w:rsid w:val="00362F2D"/>
    <w:rsid w:val="00363D5B"/>
    <w:rsid w:val="00363EB6"/>
    <w:rsid w:val="0036666B"/>
    <w:rsid w:val="00370059"/>
    <w:rsid w:val="00370900"/>
    <w:rsid w:val="00371BA8"/>
    <w:rsid w:val="00373865"/>
    <w:rsid w:val="00373E1A"/>
    <w:rsid w:val="00375065"/>
    <w:rsid w:val="003750C0"/>
    <w:rsid w:val="00375C48"/>
    <w:rsid w:val="00376A6C"/>
    <w:rsid w:val="003771CD"/>
    <w:rsid w:val="00377C7A"/>
    <w:rsid w:val="00377EE6"/>
    <w:rsid w:val="003805E9"/>
    <w:rsid w:val="003809E7"/>
    <w:rsid w:val="00380D72"/>
    <w:rsid w:val="00382DC6"/>
    <w:rsid w:val="00384871"/>
    <w:rsid w:val="00385564"/>
    <w:rsid w:val="003868D2"/>
    <w:rsid w:val="003877F0"/>
    <w:rsid w:val="003913E5"/>
    <w:rsid w:val="00391F35"/>
    <w:rsid w:val="00392A24"/>
    <w:rsid w:val="00392F42"/>
    <w:rsid w:val="00395E67"/>
    <w:rsid w:val="003979B1"/>
    <w:rsid w:val="00397E60"/>
    <w:rsid w:val="003A1B11"/>
    <w:rsid w:val="003A4D82"/>
    <w:rsid w:val="003A547E"/>
    <w:rsid w:val="003A6097"/>
    <w:rsid w:val="003A66FA"/>
    <w:rsid w:val="003B4CFF"/>
    <w:rsid w:val="003B4FAA"/>
    <w:rsid w:val="003B5366"/>
    <w:rsid w:val="003B5919"/>
    <w:rsid w:val="003B5E3D"/>
    <w:rsid w:val="003B6C1A"/>
    <w:rsid w:val="003B7A3A"/>
    <w:rsid w:val="003B7D83"/>
    <w:rsid w:val="003C1A13"/>
    <w:rsid w:val="003C1C06"/>
    <w:rsid w:val="003C2668"/>
    <w:rsid w:val="003C2E60"/>
    <w:rsid w:val="003C385D"/>
    <w:rsid w:val="003C47D5"/>
    <w:rsid w:val="003C4CCE"/>
    <w:rsid w:val="003C53A2"/>
    <w:rsid w:val="003C570A"/>
    <w:rsid w:val="003C66DC"/>
    <w:rsid w:val="003D021E"/>
    <w:rsid w:val="003D087A"/>
    <w:rsid w:val="003D101E"/>
    <w:rsid w:val="003D1934"/>
    <w:rsid w:val="003D2B3F"/>
    <w:rsid w:val="003D48A4"/>
    <w:rsid w:val="003D50BB"/>
    <w:rsid w:val="003D6515"/>
    <w:rsid w:val="003D6C33"/>
    <w:rsid w:val="003E0ADC"/>
    <w:rsid w:val="003E0D56"/>
    <w:rsid w:val="003E0DE4"/>
    <w:rsid w:val="003E1B3A"/>
    <w:rsid w:val="003E1F13"/>
    <w:rsid w:val="003E3A81"/>
    <w:rsid w:val="003E41B7"/>
    <w:rsid w:val="003E4A48"/>
    <w:rsid w:val="003E4DA6"/>
    <w:rsid w:val="003E533F"/>
    <w:rsid w:val="003E57F3"/>
    <w:rsid w:val="003E6784"/>
    <w:rsid w:val="003E68CC"/>
    <w:rsid w:val="003F051B"/>
    <w:rsid w:val="003F130F"/>
    <w:rsid w:val="003F1B36"/>
    <w:rsid w:val="003F2750"/>
    <w:rsid w:val="003F41A3"/>
    <w:rsid w:val="003F4A0C"/>
    <w:rsid w:val="003F7F2A"/>
    <w:rsid w:val="00401A77"/>
    <w:rsid w:val="0040209D"/>
    <w:rsid w:val="0040212D"/>
    <w:rsid w:val="00402220"/>
    <w:rsid w:val="004025CF"/>
    <w:rsid w:val="00402B0D"/>
    <w:rsid w:val="004030DC"/>
    <w:rsid w:val="00403C1C"/>
    <w:rsid w:val="00403D21"/>
    <w:rsid w:val="00404A25"/>
    <w:rsid w:val="0040526C"/>
    <w:rsid w:val="0041040F"/>
    <w:rsid w:val="00410CDC"/>
    <w:rsid w:val="0041140F"/>
    <w:rsid w:val="004125C2"/>
    <w:rsid w:val="004125C7"/>
    <w:rsid w:val="004128A3"/>
    <w:rsid w:val="00412C61"/>
    <w:rsid w:val="00412F03"/>
    <w:rsid w:val="004136CE"/>
    <w:rsid w:val="004137BD"/>
    <w:rsid w:val="00415488"/>
    <w:rsid w:val="00415A21"/>
    <w:rsid w:val="00415AFC"/>
    <w:rsid w:val="00416A2A"/>
    <w:rsid w:val="00417301"/>
    <w:rsid w:val="00417FE7"/>
    <w:rsid w:val="0042033A"/>
    <w:rsid w:val="00420AF3"/>
    <w:rsid w:val="0042157B"/>
    <w:rsid w:val="00421996"/>
    <w:rsid w:val="00421EDF"/>
    <w:rsid w:val="0042381F"/>
    <w:rsid w:val="004259E7"/>
    <w:rsid w:val="004259F9"/>
    <w:rsid w:val="00425F2D"/>
    <w:rsid w:val="0042608C"/>
    <w:rsid w:val="00426F34"/>
    <w:rsid w:val="004317BE"/>
    <w:rsid w:val="0043244F"/>
    <w:rsid w:val="00432E69"/>
    <w:rsid w:val="004334F5"/>
    <w:rsid w:val="00434404"/>
    <w:rsid w:val="00434696"/>
    <w:rsid w:val="00435681"/>
    <w:rsid w:val="00436160"/>
    <w:rsid w:val="0043627A"/>
    <w:rsid w:val="004370A4"/>
    <w:rsid w:val="004370C3"/>
    <w:rsid w:val="004379D3"/>
    <w:rsid w:val="00437BAF"/>
    <w:rsid w:val="00440885"/>
    <w:rsid w:val="004438D3"/>
    <w:rsid w:val="00444781"/>
    <w:rsid w:val="004462BA"/>
    <w:rsid w:val="00446735"/>
    <w:rsid w:val="004502E3"/>
    <w:rsid w:val="004527C2"/>
    <w:rsid w:val="0045492E"/>
    <w:rsid w:val="00454BD9"/>
    <w:rsid w:val="00456A3B"/>
    <w:rsid w:val="00456F73"/>
    <w:rsid w:val="004571CF"/>
    <w:rsid w:val="004576C1"/>
    <w:rsid w:val="004620A1"/>
    <w:rsid w:val="00462BC2"/>
    <w:rsid w:val="004641E1"/>
    <w:rsid w:val="004645BA"/>
    <w:rsid w:val="004649D5"/>
    <w:rsid w:val="00464FC3"/>
    <w:rsid w:val="0046532A"/>
    <w:rsid w:val="00466FD5"/>
    <w:rsid w:val="00473E79"/>
    <w:rsid w:val="004749C3"/>
    <w:rsid w:val="0047627B"/>
    <w:rsid w:val="00476BB3"/>
    <w:rsid w:val="00476EDD"/>
    <w:rsid w:val="0048013F"/>
    <w:rsid w:val="004802B0"/>
    <w:rsid w:val="004816B7"/>
    <w:rsid w:val="00481F5C"/>
    <w:rsid w:val="0048300A"/>
    <w:rsid w:val="00483082"/>
    <w:rsid w:val="004856AC"/>
    <w:rsid w:val="00485D55"/>
    <w:rsid w:val="00486032"/>
    <w:rsid w:val="0048622B"/>
    <w:rsid w:val="00486BDF"/>
    <w:rsid w:val="00486D10"/>
    <w:rsid w:val="0048753D"/>
    <w:rsid w:val="004906F2"/>
    <w:rsid w:val="00490B3B"/>
    <w:rsid w:val="00490F2D"/>
    <w:rsid w:val="004922C5"/>
    <w:rsid w:val="00492309"/>
    <w:rsid w:val="004924BF"/>
    <w:rsid w:val="00493094"/>
    <w:rsid w:val="00493656"/>
    <w:rsid w:val="004938FE"/>
    <w:rsid w:val="004951A5"/>
    <w:rsid w:val="00495F3A"/>
    <w:rsid w:val="00497663"/>
    <w:rsid w:val="004A104E"/>
    <w:rsid w:val="004A13DE"/>
    <w:rsid w:val="004A22C2"/>
    <w:rsid w:val="004A2BA8"/>
    <w:rsid w:val="004A3712"/>
    <w:rsid w:val="004A4949"/>
    <w:rsid w:val="004A667A"/>
    <w:rsid w:val="004A7443"/>
    <w:rsid w:val="004B08D8"/>
    <w:rsid w:val="004B3D96"/>
    <w:rsid w:val="004B40AA"/>
    <w:rsid w:val="004B5154"/>
    <w:rsid w:val="004B63BC"/>
    <w:rsid w:val="004B773B"/>
    <w:rsid w:val="004B7A00"/>
    <w:rsid w:val="004C0419"/>
    <w:rsid w:val="004C0BF0"/>
    <w:rsid w:val="004C3077"/>
    <w:rsid w:val="004C36B8"/>
    <w:rsid w:val="004C486C"/>
    <w:rsid w:val="004C5F36"/>
    <w:rsid w:val="004C6887"/>
    <w:rsid w:val="004D0374"/>
    <w:rsid w:val="004D0381"/>
    <w:rsid w:val="004D0D4C"/>
    <w:rsid w:val="004D1CBD"/>
    <w:rsid w:val="004D33C7"/>
    <w:rsid w:val="004D34CA"/>
    <w:rsid w:val="004D42AB"/>
    <w:rsid w:val="004D745D"/>
    <w:rsid w:val="004E01E3"/>
    <w:rsid w:val="004E1110"/>
    <w:rsid w:val="004E12B2"/>
    <w:rsid w:val="004E31F0"/>
    <w:rsid w:val="004E3787"/>
    <w:rsid w:val="004E3BA9"/>
    <w:rsid w:val="004E44FD"/>
    <w:rsid w:val="004E4A96"/>
    <w:rsid w:val="004E56E3"/>
    <w:rsid w:val="004E685D"/>
    <w:rsid w:val="004F0AD7"/>
    <w:rsid w:val="004F0D46"/>
    <w:rsid w:val="004F2BA8"/>
    <w:rsid w:val="004F3384"/>
    <w:rsid w:val="004F4620"/>
    <w:rsid w:val="004F5FF0"/>
    <w:rsid w:val="004F6CF7"/>
    <w:rsid w:val="004F7310"/>
    <w:rsid w:val="004F7590"/>
    <w:rsid w:val="00501D48"/>
    <w:rsid w:val="00501E01"/>
    <w:rsid w:val="0050248D"/>
    <w:rsid w:val="0050251D"/>
    <w:rsid w:val="00503C7A"/>
    <w:rsid w:val="005043F5"/>
    <w:rsid w:val="00504521"/>
    <w:rsid w:val="00506CCB"/>
    <w:rsid w:val="00510A25"/>
    <w:rsid w:val="00511720"/>
    <w:rsid w:val="00512278"/>
    <w:rsid w:val="005125FB"/>
    <w:rsid w:val="00512F89"/>
    <w:rsid w:val="00513472"/>
    <w:rsid w:val="0051371E"/>
    <w:rsid w:val="00513E5B"/>
    <w:rsid w:val="00514198"/>
    <w:rsid w:val="00515999"/>
    <w:rsid w:val="00515AED"/>
    <w:rsid w:val="005163A0"/>
    <w:rsid w:val="00517C4C"/>
    <w:rsid w:val="005220B6"/>
    <w:rsid w:val="00522102"/>
    <w:rsid w:val="00523023"/>
    <w:rsid w:val="00523BE9"/>
    <w:rsid w:val="00525203"/>
    <w:rsid w:val="00525EBF"/>
    <w:rsid w:val="00527496"/>
    <w:rsid w:val="0053019F"/>
    <w:rsid w:val="00530ED8"/>
    <w:rsid w:val="00531729"/>
    <w:rsid w:val="00531882"/>
    <w:rsid w:val="00532CEC"/>
    <w:rsid w:val="00532F4C"/>
    <w:rsid w:val="00533162"/>
    <w:rsid w:val="00533FEF"/>
    <w:rsid w:val="0053416D"/>
    <w:rsid w:val="005346F5"/>
    <w:rsid w:val="00534FC2"/>
    <w:rsid w:val="00536497"/>
    <w:rsid w:val="00536923"/>
    <w:rsid w:val="005401F9"/>
    <w:rsid w:val="00542021"/>
    <w:rsid w:val="005433ED"/>
    <w:rsid w:val="0054477E"/>
    <w:rsid w:val="00544AD0"/>
    <w:rsid w:val="0054513E"/>
    <w:rsid w:val="00545632"/>
    <w:rsid w:val="00546374"/>
    <w:rsid w:val="0055027C"/>
    <w:rsid w:val="00550A8F"/>
    <w:rsid w:val="00550C79"/>
    <w:rsid w:val="005521EB"/>
    <w:rsid w:val="00554082"/>
    <w:rsid w:val="005569D9"/>
    <w:rsid w:val="005612F1"/>
    <w:rsid w:val="00561767"/>
    <w:rsid w:val="005620DA"/>
    <w:rsid w:val="00564E13"/>
    <w:rsid w:val="00565AE5"/>
    <w:rsid w:val="00566BD9"/>
    <w:rsid w:val="00566E91"/>
    <w:rsid w:val="00567D5F"/>
    <w:rsid w:val="005707C2"/>
    <w:rsid w:val="005708CD"/>
    <w:rsid w:val="00570F4F"/>
    <w:rsid w:val="00571EE8"/>
    <w:rsid w:val="005720D8"/>
    <w:rsid w:val="00572CEA"/>
    <w:rsid w:val="00573514"/>
    <w:rsid w:val="005741BA"/>
    <w:rsid w:val="00574A96"/>
    <w:rsid w:val="0057508A"/>
    <w:rsid w:val="00575E0A"/>
    <w:rsid w:val="00576FF6"/>
    <w:rsid w:val="00581A3E"/>
    <w:rsid w:val="00581E22"/>
    <w:rsid w:val="005836F1"/>
    <w:rsid w:val="005848C1"/>
    <w:rsid w:val="00584B6C"/>
    <w:rsid w:val="005855DC"/>
    <w:rsid w:val="005857A3"/>
    <w:rsid w:val="00586249"/>
    <w:rsid w:val="00587835"/>
    <w:rsid w:val="00587AAB"/>
    <w:rsid w:val="00590314"/>
    <w:rsid w:val="00590388"/>
    <w:rsid w:val="00591002"/>
    <w:rsid w:val="00592F9F"/>
    <w:rsid w:val="0059453F"/>
    <w:rsid w:val="00594F7E"/>
    <w:rsid w:val="00595C39"/>
    <w:rsid w:val="005972BE"/>
    <w:rsid w:val="00597810"/>
    <w:rsid w:val="00597CCA"/>
    <w:rsid w:val="00597F1C"/>
    <w:rsid w:val="005A0517"/>
    <w:rsid w:val="005A0562"/>
    <w:rsid w:val="005A23A9"/>
    <w:rsid w:val="005A2484"/>
    <w:rsid w:val="005A40DC"/>
    <w:rsid w:val="005A4520"/>
    <w:rsid w:val="005A4AAE"/>
    <w:rsid w:val="005A6189"/>
    <w:rsid w:val="005A673A"/>
    <w:rsid w:val="005A6927"/>
    <w:rsid w:val="005A6CBE"/>
    <w:rsid w:val="005A6DF5"/>
    <w:rsid w:val="005B0A52"/>
    <w:rsid w:val="005B0FC4"/>
    <w:rsid w:val="005B3372"/>
    <w:rsid w:val="005B34DD"/>
    <w:rsid w:val="005B3A55"/>
    <w:rsid w:val="005B3FE4"/>
    <w:rsid w:val="005B5345"/>
    <w:rsid w:val="005B53D7"/>
    <w:rsid w:val="005B58A2"/>
    <w:rsid w:val="005B5AD2"/>
    <w:rsid w:val="005B67BD"/>
    <w:rsid w:val="005B7419"/>
    <w:rsid w:val="005C0429"/>
    <w:rsid w:val="005C0650"/>
    <w:rsid w:val="005C1123"/>
    <w:rsid w:val="005C2528"/>
    <w:rsid w:val="005C31FF"/>
    <w:rsid w:val="005C3573"/>
    <w:rsid w:val="005C3CE3"/>
    <w:rsid w:val="005C3CF9"/>
    <w:rsid w:val="005C58EC"/>
    <w:rsid w:val="005C7337"/>
    <w:rsid w:val="005D10FF"/>
    <w:rsid w:val="005D4620"/>
    <w:rsid w:val="005D6144"/>
    <w:rsid w:val="005D6DE0"/>
    <w:rsid w:val="005E02E7"/>
    <w:rsid w:val="005E0DD4"/>
    <w:rsid w:val="005E2048"/>
    <w:rsid w:val="005E2250"/>
    <w:rsid w:val="005E246E"/>
    <w:rsid w:val="005E4AA7"/>
    <w:rsid w:val="005E5491"/>
    <w:rsid w:val="005E579A"/>
    <w:rsid w:val="005E5974"/>
    <w:rsid w:val="005E597E"/>
    <w:rsid w:val="005E5F1F"/>
    <w:rsid w:val="005E66A5"/>
    <w:rsid w:val="005E707C"/>
    <w:rsid w:val="005E722B"/>
    <w:rsid w:val="005E7D11"/>
    <w:rsid w:val="005E7F24"/>
    <w:rsid w:val="005F0A4E"/>
    <w:rsid w:val="005F15F1"/>
    <w:rsid w:val="005F20CE"/>
    <w:rsid w:val="005F2A7A"/>
    <w:rsid w:val="005F2E8B"/>
    <w:rsid w:val="005F3D49"/>
    <w:rsid w:val="005F4A05"/>
    <w:rsid w:val="005F6283"/>
    <w:rsid w:val="005F65D1"/>
    <w:rsid w:val="005F6CBE"/>
    <w:rsid w:val="005F6EBF"/>
    <w:rsid w:val="005F6F2E"/>
    <w:rsid w:val="005F7F54"/>
    <w:rsid w:val="0060070A"/>
    <w:rsid w:val="006030C3"/>
    <w:rsid w:val="0060376A"/>
    <w:rsid w:val="006038E0"/>
    <w:rsid w:val="00604171"/>
    <w:rsid w:val="0060515D"/>
    <w:rsid w:val="0060539B"/>
    <w:rsid w:val="006054D0"/>
    <w:rsid w:val="006065D9"/>
    <w:rsid w:val="00610710"/>
    <w:rsid w:val="0061138C"/>
    <w:rsid w:val="006128EC"/>
    <w:rsid w:val="00612956"/>
    <w:rsid w:val="006135EB"/>
    <w:rsid w:val="0061367B"/>
    <w:rsid w:val="006139C8"/>
    <w:rsid w:val="00614115"/>
    <w:rsid w:val="00614163"/>
    <w:rsid w:val="00614F82"/>
    <w:rsid w:val="006150CF"/>
    <w:rsid w:val="00615357"/>
    <w:rsid w:val="00617CAA"/>
    <w:rsid w:val="00620A06"/>
    <w:rsid w:val="00622103"/>
    <w:rsid w:val="00622AAE"/>
    <w:rsid w:val="00622C52"/>
    <w:rsid w:val="00623C8F"/>
    <w:rsid w:val="006248C2"/>
    <w:rsid w:val="00624AB3"/>
    <w:rsid w:val="0062521E"/>
    <w:rsid w:val="00626563"/>
    <w:rsid w:val="006269F1"/>
    <w:rsid w:val="00626CCA"/>
    <w:rsid w:val="0062745A"/>
    <w:rsid w:val="00630822"/>
    <w:rsid w:val="00631AC9"/>
    <w:rsid w:val="00632384"/>
    <w:rsid w:val="00633853"/>
    <w:rsid w:val="00633ACF"/>
    <w:rsid w:val="0063450F"/>
    <w:rsid w:val="006348B2"/>
    <w:rsid w:val="00634918"/>
    <w:rsid w:val="006351F1"/>
    <w:rsid w:val="0063525F"/>
    <w:rsid w:val="00635DDD"/>
    <w:rsid w:val="00636DD6"/>
    <w:rsid w:val="006378CB"/>
    <w:rsid w:val="00641741"/>
    <w:rsid w:val="0064211F"/>
    <w:rsid w:val="00642F55"/>
    <w:rsid w:val="00642FB6"/>
    <w:rsid w:val="00643ED8"/>
    <w:rsid w:val="00644951"/>
    <w:rsid w:val="00644E00"/>
    <w:rsid w:val="00645E82"/>
    <w:rsid w:val="0064696C"/>
    <w:rsid w:val="00646CA7"/>
    <w:rsid w:val="00650649"/>
    <w:rsid w:val="00650C6C"/>
    <w:rsid w:val="00651CED"/>
    <w:rsid w:val="00651D7D"/>
    <w:rsid w:val="00651F79"/>
    <w:rsid w:val="00652A8A"/>
    <w:rsid w:val="0065367E"/>
    <w:rsid w:val="00654815"/>
    <w:rsid w:val="00655791"/>
    <w:rsid w:val="00655808"/>
    <w:rsid w:val="0065776D"/>
    <w:rsid w:val="0066074F"/>
    <w:rsid w:val="0066094B"/>
    <w:rsid w:val="006609C6"/>
    <w:rsid w:val="00660F69"/>
    <w:rsid w:val="006613D9"/>
    <w:rsid w:val="00661A0A"/>
    <w:rsid w:val="0066208B"/>
    <w:rsid w:val="00665040"/>
    <w:rsid w:val="00666C75"/>
    <w:rsid w:val="00670FC6"/>
    <w:rsid w:val="00671083"/>
    <w:rsid w:val="0067133F"/>
    <w:rsid w:val="006713FB"/>
    <w:rsid w:val="00671628"/>
    <w:rsid w:val="00671892"/>
    <w:rsid w:val="00672C96"/>
    <w:rsid w:val="00672DEE"/>
    <w:rsid w:val="00673252"/>
    <w:rsid w:val="0067330B"/>
    <w:rsid w:val="00675C41"/>
    <w:rsid w:val="00676E4D"/>
    <w:rsid w:val="006771AF"/>
    <w:rsid w:val="0068029C"/>
    <w:rsid w:val="00680730"/>
    <w:rsid w:val="0068157B"/>
    <w:rsid w:val="00681DCB"/>
    <w:rsid w:val="0068286C"/>
    <w:rsid w:val="006829C1"/>
    <w:rsid w:val="00682E28"/>
    <w:rsid w:val="00683021"/>
    <w:rsid w:val="006833F9"/>
    <w:rsid w:val="00683705"/>
    <w:rsid w:val="00684C2E"/>
    <w:rsid w:val="00687AB4"/>
    <w:rsid w:val="00687DDF"/>
    <w:rsid w:val="00694EC6"/>
    <w:rsid w:val="00695321"/>
    <w:rsid w:val="006956A2"/>
    <w:rsid w:val="00695DDE"/>
    <w:rsid w:val="00696BA4"/>
    <w:rsid w:val="00696F0C"/>
    <w:rsid w:val="006975A6"/>
    <w:rsid w:val="00697B73"/>
    <w:rsid w:val="006A06B2"/>
    <w:rsid w:val="006A133C"/>
    <w:rsid w:val="006A2F78"/>
    <w:rsid w:val="006A523E"/>
    <w:rsid w:val="006A7383"/>
    <w:rsid w:val="006B0052"/>
    <w:rsid w:val="006B02A5"/>
    <w:rsid w:val="006B0EC8"/>
    <w:rsid w:val="006B10ED"/>
    <w:rsid w:val="006B194C"/>
    <w:rsid w:val="006B1E20"/>
    <w:rsid w:val="006B4AEE"/>
    <w:rsid w:val="006B4FAC"/>
    <w:rsid w:val="006B70BC"/>
    <w:rsid w:val="006B740B"/>
    <w:rsid w:val="006C0248"/>
    <w:rsid w:val="006C02C5"/>
    <w:rsid w:val="006C059D"/>
    <w:rsid w:val="006C19E2"/>
    <w:rsid w:val="006C2309"/>
    <w:rsid w:val="006C2D64"/>
    <w:rsid w:val="006C3279"/>
    <w:rsid w:val="006C4264"/>
    <w:rsid w:val="006C65BE"/>
    <w:rsid w:val="006C7BE4"/>
    <w:rsid w:val="006D1220"/>
    <w:rsid w:val="006D13BA"/>
    <w:rsid w:val="006D13C5"/>
    <w:rsid w:val="006D3621"/>
    <w:rsid w:val="006D4113"/>
    <w:rsid w:val="006D5044"/>
    <w:rsid w:val="006E0519"/>
    <w:rsid w:val="006E06E3"/>
    <w:rsid w:val="006E0799"/>
    <w:rsid w:val="006E2304"/>
    <w:rsid w:val="006E38EA"/>
    <w:rsid w:val="006E3FED"/>
    <w:rsid w:val="006E46CC"/>
    <w:rsid w:val="006E4DC7"/>
    <w:rsid w:val="006E6069"/>
    <w:rsid w:val="006E7648"/>
    <w:rsid w:val="006F064C"/>
    <w:rsid w:val="006F179C"/>
    <w:rsid w:val="006F3439"/>
    <w:rsid w:val="006F365D"/>
    <w:rsid w:val="006F68F0"/>
    <w:rsid w:val="006F763B"/>
    <w:rsid w:val="006F7671"/>
    <w:rsid w:val="006F7B50"/>
    <w:rsid w:val="007002CE"/>
    <w:rsid w:val="00700D4F"/>
    <w:rsid w:val="00701C2E"/>
    <w:rsid w:val="00702D0A"/>
    <w:rsid w:val="00703903"/>
    <w:rsid w:val="00704F5C"/>
    <w:rsid w:val="00706047"/>
    <w:rsid w:val="007069FA"/>
    <w:rsid w:val="00706C8E"/>
    <w:rsid w:val="00707842"/>
    <w:rsid w:val="00707AD4"/>
    <w:rsid w:val="00707C5F"/>
    <w:rsid w:val="007115E7"/>
    <w:rsid w:val="00711AEF"/>
    <w:rsid w:val="00712388"/>
    <w:rsid w:val="0071251A"/>
    <w:rsid w:val="00715420"/>
    <w:rsid w:val="00717164"/>
    <w:rsid w:val="007171B8"/>
    <w:rsid w:val="007177DA"/>
    <w:rsid w:val="00720C4E"/>
    <w:rsid w:val="00720EDA"/>
    <w:rsid w:val="00721A0E"/>
    <w:rsid w:val="00721D3F"/>
    <w:rsid w:val="0072206B"/>
    <w:rsid w:val="007221C2"/>
    <w:rsid w:val="0072234A"/>
    <w:rsid w:val="00723B1D"/>
    <w:rsid w:val="00723C16"/>
    <w:rsid w:val="00723F20"/>
    <w:rsid w:val="00723F66"/>
    <w:rsid w:val="00724D63"/>
    <w:rsid w:val="00725653"/>
    <w:rsid w:val="007267DD"/>
    <w:rsid w:val="007269BF"/>
    <w:rsid w:val="00727F16"/>
    <w:rsid w:val="00730453"/>
    <w:rsid w:val="00730BD1"/>
    <w:rsid w:val="00731755"/>
    <w:rsid w:val="00733EC8"/>
    <w:rsid w:val="00734648"/>
    <w:rsid w:val="0073598A"/>
    <w:rsid w:val="0073633C"/>
    <w:rsid w:val="00736F07"/>
    <w:rsid w:val="00737940"/>
    <w:rsid w:val="007403E5"/>
    <w:rsid w:val="00741979"/>
    <w:rsid w:val="00745153"/>
    <w:rsid w:val="0074542D"/>
    <w:rsid w:val="007458A3"/>
    <w:rsid w:val="0074636A"/>
    <w:rsid w:val="00750735"/>
    <w:rsid w:val="00750E0F"/>
    <w:rsid w:val="00752507"/>
    <w:rsid w:val="00752AE2"/>
    <w:rsid w:val="00753FBB"/>
    <w:rsid w:val="0075434F"/>
    <w:rsid w:val="00754649"/>
    <w:rsid w:val="00754753"/>
    <w:rsid w:val="00756571"/>
    <w:rsid w:val="00756E05"/>
    <w:rsid w:val="00756F64"/>
    <w:rsid w:val="00757963"/>
    <w:rsid w:val="00757B4D"/>
    <w:rsid w:val="007614DC"/>
    <w:rsid w:val="007619AD"/>
    <w:rsid w:val="00763989"/>
    <w:rsid w:val="007648F4"/>
    <w:rsid w:val="00765245"/>
    <w:rsid w:val="00765422"/>
    <w:rsid w:val="00766659"/>
    <w:rsid w:val="007676B9"/>
    <w:rsid w:val="00767E64"/>
    <w:rsid w:val="00770263"/>
    <w:rsid w:val="007702EC"/>
    <w:rsid w:val="00770C47"/>
    <w:rsid w:val="00771F9B"/>
    <w:rsid w:val="007722B2"/>
    <w:rsid w:val="00772922"/>
    <w:rsid w:val="00773AFA"/>
    <w:rsid w:val="00774FBB"/>
    <w:rsid w:val="007752EB"/>
    <w:rsid w:val="00775DC1"/>
    <w:rsid w:val="00775F30"/>
    <w:rsid w:val="00775FED"/>
    <w:rsid w:val="007765CC"/>
    <w:rsid w:val="0077715C"/>
    <w:rsid w:val="0078124A"/>
    <w:rsid w:val="00781679"/>
    <w:rsid w:val="00781682"/>
    <w:rsid w:val="00782D9F"/>
    <w:rsid w:val="00783114"/>
    <w:rsid w:val="00783E1B"/>
    <w:rsid w:val="00784560"/>
    <w:rsid w:val="00784A5F"/>
    <w:rsid w:val="00784D47"/>
    <w:rsid w:val="00784EBA"/>
    <w:rsid w:val="007852CF"/>
    <w:rsid w:val="0078550D"/>
    <w:rsid w:val="00785CD5"/>
    <w:rsid w:val="007861EE"/>
    <w:rsid w:val="00786B43"/>
    <w:rsid w:val="00791210"/>
    <w:rsid w:val="00791C95"/>
    <w:rsid w:val="007922D6"/>
    <w:rsid w:val="00792969"/>
    <w:rsid w:val="007931B0"/>
    <w:rsid w:val="0079348D"/>
    <w:rsid w:val="0079382B"/>
    <w:rsid w:val="007978AF"/>
    <w:rsid w:val="007A0FE3"/>
    <w:rsid w:val="007A16AE"/>
    <w:rsid w:val="007A1EC5"/>
    <w:rsid w:val="007A2152"/>
    <w:rsid w:val="007A2168"/>
    <w:rsid w:val="007A24CD"/>
    <w:rsid w:val="007A413E"/>
    <w:rsid w:val="007A56F8"/>
    <w:rsid w:val="007A6ED0"/>
    <w:rsid w:val="007A7FA9"/>
    <w:rsid w:val="007B0B98"/>
    <w:rsid w:val="007B12B8"/>
    <w:rsid w:val="007B5436"/>
    <w:rsid w:val="007B589B"/>
    <w:rsid w:val="007B7278"/>
    <w:rsid w:val="007B76B2"/>
    <w:rsid w:val="007B7D02"/>
    <w:rsid w:val="007C0722"/>
    <w:rsid w:val="007C1445"/>
    <w:rsid w:val="007C2F71"/>
    <w:rsid w:val="007C420F"/>
    <w:rsid w:val="007C5534"/>
    <w:rsid w:val="007C5799"/>
    <w:rsid w:val="007C5912"/>
    <w:rsid w:val="007C7313"/>
    <w:rsid w:val="007D1873"/>
    <w:rsid w:val="007D2173"/>
    <w:rsid w:val="007D2FAE"/>
    <w:rsid w:val="007D3D7B"/>
    <w:rsid w:val="007D5164"/>
    <w:rsid w:val="007D5C22"/>
    <w:rsid w:val="007D6F18"/>
    <w:rsid w:val="007D7A20"/>
    <w:rsid w:val="007D7BA1"/>
    <w:rsid w:val="007E0C05"/>
    <w:rsid w:val="007E0EDC"/>
    <w:rsid w:val="007E1AE0"/>
    <w:rsid w:val="007E206B"/>
    <w:rsid w:val="007E2BFB"/>
    <w:rsid w:val="007E48CC"/>
    <w:rsid w:val="007E52F3"/>
    <w:rsid w:val="007E67BE"/>
    <w:rsid w:val="007F0999"/>
    <w:rsid w:val="007F18DA"/>
    <w:rsid w:val="007F2E49"/>
    <w:rsid w:val="007F3150"/>
    <w:rsid w:val="007F31A1"/>
    <w:rsid w:val="007F57A5"/>
    <w:rsid w:val="00800155"/>
    <w:rsid w:val="00800169"/>
    <w:rsid w:val="008026C6"/>
    <w:rsid w:val="008032D7"/>
    <w:rsid w:val="008043B5"/>
    <w:rsid w:val="008046C8"/>
    <w:rsid w:val="00805C3A"/>
    <w:rsid w:val="008063C1"/>
    <w:rsid w:val="0080656A"/>
    <w:rsid w:val="00806B27"/>
    <w:rsid w:val="0080774F"/>
    <w:rsid w:val="008079C1"/>
    <w:rsid w:val="008106A7"/>
    <w:rsid w:val="00810A8F"/>
    <w:rsid w:val="008115D5"/>
    <w:rsid w:val="00812CC6"/>
    <w:rsid w:val="00817907"/>
    <w:rsid w:val="00821823"/>
    <w:rsid w:val="00822D81"/>
    <w:rsid w:val="00822F2C"/>
    <w:rsid w:val="0082408F"/>
    <w:rsid w:val="008240DC"/>
    <w:rsid w:val="0082457B"/>
    <w:rsid w:val="00825D75"/>
    <w:rsid w:val="00826B4E"/>
    <w:rsid w:val="00827EB7"/>
    <w:rsid w:val="00830CC9"/>
    <w:rsid w:val="00831E46"/>
    <w:rsid w:val="00831E71"/>
    <w:rsid w:val="008322BF"/>
    <w:rsid w:val="00833364"/>
    <w:rsid w:val="00834016"/>
    <w:rsid w:val="0083449F"/>
    <w:rsid w:val="008347B8"/>
    <w:rsid w:val="00834857"/>
    <w:rsid w:val="00834E09"/>
    <w:rsid w:val="00835161"/>
    <w:rsid w:val="008354D1"/>
    <w:rsid w:val="008363A4"/>
    <w:rsid w:val="00840B59"/>
    <w:rsid w:val="008435BD"/>
    <w:rsid w:val="00846493"/>
    <w:rsid w:val="00846597"/>
    <w:rsid w:val="008474D1"/>
    <w:rsid w:val="00847823"/>
    <w:rsid w:val="00850F5F"/>
    <w:rsid w:val="008517E5"/>
    <w:rsid w:val="008529C5"/>
    <w:rsid w:val="0085343C"/>
    <w:rsid w:val="00853B3F"/>
    <w:rsid w:val="00853DB6"/>
    <w:rsid w:val="008544D9"/>
    <w:rsid w:val="00854DDF"/>
    <w:rsid w:val="0085567B"/>
    <w:rsid w:val="00855BD5"/>
    <w:rsid w:val="008576CD"/>
    <w:rsid w:val="00857CB8"/>
    <w:rsid w:val="00857EE6"/>
    <w:rsid w:val="008602D5"/>
    <w:rsid w:val="00861758"/>
    <w:rsid w:val="00862822"/>
    <w:rsid w:val="00862B24"/>
    <w:rsid w:val="00863079"/>
    <w:rsid w:val="0086345F"/>
    <w:rsid w:val="008636F7"/>
    <w:rsid w:val="00864606"/>
    <w:rsid w:val="008665DF"/>
    <w:rsid w:val="00867CF9"/>
    <w:rsid w:val="00870B26"/>
    <w:rsid w:val="00870CA2"/>
    <w:rsid w:val="0087199A"/>
    <w:rsid w:val="00871D42"/>
    <w:rsid w:val="00873C8F"/>
    <w:rsid w:val="008743B3"/>
    <w:rsid w:val="00874D75"/>
    <w:rsid w:val="00874E7F"/>
    <w:rsid w:val="00875827"/>
    <w:rsid w:val="00875829"/>
    <w:rsid w:val="0087598F"/>
    <w:rsid w:val="008769C5"/>
    <w:rsid w:val="00876B7D"/>
    <w:rsid w:val="008777D9"/>
    <w:rsid w:val="00880263"/>
    <w:rsid w:val="00881AC1"/>
    <w:rsid w:val="00881B23"/>
    <w:rsid w:val="00882454"/>
    <w:rsid w:val="00882624"/>
    <w:rsid w:val="00884CC8"/>
    <w:rsid w:val="00885AFA"/>
    <w:rsid w:val="008863F9"/>
    <w:rsid w:val="00886CAF"/>
    <w:rsid w:val="0089084C"/>
    <w:rsid w:val="00890B0E"/>
    <w:rsid w:val="00890DD5"/>
    <w:rsid w:val="008918BB"/>
    <w:rsid w:val="00891964"/>
    <w:rsid w:val="008929B6"/>
    <w:rsid w:val="008931B2"/>
    <w:rsid w:val="00893237"/>
    <w:rsid w:val="0089410E"/>
    <w:rsid w:val="008951EA"/>
    <w:rsid w:val="008956B0"/>
    <w:rsid w:val="00897E23"/>
    <w:rsid w:val="008A0509"/>
    <w:rsid w:val="008A076F"/>
    <w:rsid w:val="008A0806"/>
    <w:rsid w:val="008A1673"/>
    <w:rsid w:val="008A3D11"/>
    <w:rsid w:val="008A5C69"/>
    <w:rsid w:val="008A668B"/>
    <w:rsid w:val="008B02CC"/>
    <w:rsid w:val="008B1FC0"/>
    <w:rsid w:val="008B2952"/>
    <w:rsid w:val="008B2AC9"/>
    <w:rsid w:val="008B3A20"/>
    <w:rsid w:val="008B466D"/>
    <w:rsid w:val="008B5845"/>
    <w:rsid w:val="008B6489"/>
    <w:rsid w:val="008B779B"/>
    <w:rsid w:val="008B7E6E"/>
    <w:rsid w:val="008C2838"/>
    <w:rsid w:val="008C65AC"/>
    <w:rsid w:val="008C7A03"/>
    <w:rsid w:val="008D2298"/>
    <w:rsid w:val="008D447B"/>
    <w:rsid w:val="008D4557"/>
    <w:rsid w:val="008D483E"/>
    <w:rsid w:val="008D6034"/>
    <w:rsid w:val="008D6C33"/>
    <w:rsid w:val="008D70AC"/>
    <w:rsid w:val="008D7F74"/>
    <w:rsid w:val="008E1287"/>
    <w:rsid w:val="008E1896"/>
    <w:rsid w:val="008E2170"/>
    <w:rsid w:val="008E4B39"/>
    <w:rsid w:val="008E5591"/>
    <w:rsid w:val="008E5F19"/>
    <w:rsid w:val="008E7A6D"/>
    <w:rsid w:val="008F099C"/>
    <w:rsid w:val="008F0E4A"/>
    <w:rsid w:val="008F1B25"/>
    <w:rsid w:val="008F30A0"/>
    <w:rsid w:val="008F470D"/>
    <w:rsid w:val="008F5148"/>
    <w:rsid w:val="008F516E"/>
    <w:rsid w:val="008F546C"/>
    <w:rsid w:val="008F5F27"/>
    <w:rsid w:val="008F61FF"/>
    <w:rsid w:val="008F7F5D"/>
    <w:rsid w:val="008F7F9A"/>
    <w:rsid w:val="009004E6"/>
    <w:rsid w:val="00900CE3"/>
    <w:rsid w:val="00900E63"/>
    <w:rsid w:val="00901155"/>
    <w:rsid w:val="00902744"/>
    <w:rsid w:val="009031B6"/>
    <w:rsid w:val="0090345A"/>
    <w:rsid w:val="00903BAB"/>
    <w:rsid w:val="0090446F"/>
    <w:rsid w:val="00904496"/>
    <w:rsid w:val="00904E84"/>
    <w:rsid w:val="00905033"/>
    <w:rsid w:val="0090511D"/>
    <w:rsid w:val="0090621B"/>
    <w:rsid w:val="009070D2"/>
    <w:rsid w:val="00907D9D"/>
    <w:rsid w:val="00910CE1"/>
    <w:rsid w:val="00915332"/>
    <w:rsid w:val="0091733C"/>
    <w:rsid w:val="00920377"/>
    <w:rsid w:val="009204FC"/>
    <w:rsid w:val="0092094C"/>
    <w:rsid w:val="009218DC"/>
    <w:rsid w:val="00921F61"/>
    <w:rsid w:val="009229C7"/>
    <w:rsid w:val="00922D5C"/>
    <w:rsid w:val="00924993"/>
    <w:rsid w:val="00924AD0"/>
    <w:rsid w:val="00925389"/>
    <w:rsid w:val="009254B2"/>
    <w:rsid w:val="009264CE"/>
    <w:rsid w:val="00926B59"/>
    <w:rsid w:val="00927B2F"/>
    <w:rsid w:val="00930133"/>
    <w:rsid w:val="00930297"/>
    <w:rsid w:val="0093068D"/>
    <w:rsid w:val="00931450"/>
    <w:rsid w:val="009314F2"/>
    <w:rsid w:val="00931E59"/>
    <w:rsid w:val="009327F8"/>
    <w:rsid w:val="0093347F"/>
    <w:rsid w:val="00933A69"/>
    <w:rsid w:val="00933AAF"/>
    <w:rsid w:val="00934796"/>
    <w:rsid w:val="009361B2"/>
    <w:rsid w:val="009370E7"/>
    <w:rsid w:val="00940F27"/>
    <w:rsid w:val="00942014"/>
    <w:rsid w:val="0094258A"/>
    <w:rsid w:val="009436D6"/>
    <w:rsid w:val="00945893"/>
    <w:rsid w:val="00945EEF"/>
    <w:rsid w:val="0094644F"/>
    <w:rsid w:val="009478DB"/>
    <w:rsid w:val="009505E7"/>
    <w:rsid w:val="00950CC5"/>
    <w:rsid w:val="00951080"/>
    <w:rsid w:val="009514D8"/>
    <w:rsid w:val="00953552"/>
    <w:rsid w:val="009550C9"/>
    <w:rsid w:val="00955290"/>
    <w:rsid w:val="00955A5A"/>
    <w:rsid w:val="009570BB"/>
    <w:rsid w:val="009574A9"/>
    <w:rsid w:val="00960B84"/>
    <w:rsid w:val="00961170"/>
    <w:rsid w:val="00961189"/>
    <w:rsid w:val="00961DF2"/>
    <w:rsid w:val="00962BFC"/>
    <w:rsid w:val="009647E2"/>
    <w:rsid w:val="0096487E"/>
    <w:rsid w:val="00964AB3"/>
    <w:rsid w:val="00964F4E"/>
    <w:rsid w:val="009654A4"/>
    <w:rsid w:val="00966010"/>
    <w:rsid w:val="00967952"/>
    <w:rsid w:val="0097001C"/>
    <w:rsid w:val="00970A07"/>
    <w:rsid w:val="0097176A"/>
    <w:rsid w:val="00972856"/>
    <w:rsid w:val="00972BFB"/>
    <w:rsid w:val="00973AF0"/>
    <w:rsid w:val="009747DE"/>
    <w:rsid w:val="009774AD"/>
    <w:rsid w:val="00977886"/>
    <w:rsid w:val="00977BE5"/>
    <w:rsid w:val="0098216F"/>
    <w:rsid w:val="009839B3"/>
    <w:rsid w:val="00984294"/>
    <w:rsid w:val="009916B5"/>
    <w:rsid w:val="0099396A"/>
    <w:rsid w:val="00993F81"/>
    <w:rsid w:val="00994B54"/>
    <w:rsid w:val="00994BA8"/>
    <w:rsid w:val="00995198"/>
    <w:rsid w:val="0099651E"/>
    <w:rsid w:val="00996AC8"/>
    <w:rsid w:val="009976C6"/>
    <w:rsid w:val="009976FF"/>
    <w:rsid w:val="00997A29"/>
    <w:rsid w:val="00997A64"/>
    <w:rsid w:val="00997DDA"/>
    <w:rsid w:val="00997E0F"/>
    <w:rsid w:val="009A191F"/>
    <w:rsid w:val="009A192E"/>
    <w:rsid w:val="009A2C2B"/>
    <w:rsid w:val="009A38C4"/>
    <w:rsid w:val="009A3964"/>
    <w:rsid w:val="009A524C"/>
    <w:rsid w:val="009A52E3"/>
    <w:rsid w:val="009A55E4"/>
    <w:rsid w:val="009A639B"/>
    <w:rsid w:val="009A73FD"/>
    <w:rsid w:val="009A7522"/>
    <w:rsid w:val="009A75E9"/>
    <w:rsid w:val="009A7A34"/>
    <w:rsid w:val="009A7D07"/>
    <w:rsid w:val="009B02EF"/>
    <w:rsid w:val="009B2B38"/>
    <w:rsid w:val="009B4092"/>
    <w:rsid w:val="009B4BA8"/>
    <w:rsid w:val="009B5269"/>
    <w:rsid w:val="009B571F"/>
    <w:rsid w:val="009B631E"/>
    <w:rsid w:val="009B64BE"/>
    <w:rsid w:val="009B6784"/>
    <w:rsid w:val="009C01B5"/>
    <w:rsid w:val="009C09FC"/>
    <w:rsid w:val="009C0D7F"/>
    <w:rsid w:val="009C0DF3"/>
    <w:rsid w:val="009C0FCD"/>
    <w:rsid w:val="009C13AB"/>
    <w:rsid w:val="009C2ECD"/>
    <w:rsid w:val="009C3385"/>
    <w:rsid w:val="009C4E88"/>
    <w:rsid w:val="009C5852"/>
    <w:rsid w:val="009C5F99"/>
    <w:rsid w:val="009D14E6"/>
    <w:rsid w:val="009D2D3B"/>
    <w:rsid w:val="009D2E6F"/>
    <w:rsid w:val="009D2F2F"/>
    <w:rsid w:val="009D2F52"/>
    <w:rsid w:val="009D303F"/>
    <w:rsid w:val="009D4E22"/>
    <w:rsid w:val="009D62DC"/>
    <w:rsid w:val="009D7ABB"/>
    <w:rsid w:val="009E0921"/>
    <w:rsid w:val="009E1B48"/>
    <w:rsid w:val="009E2066"/>
    <w:rsid w:val="009E4587"/>
    <w:rsid w:val="009E45D4"/>
    <w:rsid w:val="009E55DC"/>
    <w:rsid w:val="009E5C90"/>
    <w:rsid w:val="009E693B"/>
    <w:rsid w:val="009E747B"/>
    <w:rsid w:val="009E7A30"/>
    <w:rsid w:val="009E7AD7"/>
    <w:rsid w:val="009E7F4B"/>
    <w:rsid w:val="009F081F"/>
    <w:rsid w:val="009F0909"/>
    <w:rsid w:val="009F1E24"/>
    <w:rsid w:val="009F21F4"/>
    <w:rsid w:val="009F2566"/>
    <w:rsid w:val="009F2B1B"/>
    <w:rsid w:val="009F2DDC"/>
    <w:rsid w:val="009F328E"/>
    <w:rsid w:val="009F387A"/>
    <w:rsid w:val="009F4B31"/>
    <w:rsid w:val="009F4F70"/>
    <w:rsid w:val="009F610D"/>
    <w:rsid w:val="009F67DF"/>
    <w:rsid w:val="009F6BA0"/>
    <w:rsid w:val="009F707F"/>
    <w:rsid w:val="00A0395B"/>
    <w:rsid w:val="00A04134"/>
    <w:rsid w:val="00A05830"/>
    <w:rsid w:val="00A07FAE"/>
    <w:rsid w:val="00A11A55"/>
    <w:rsid w:val="00A1421F"/>
    <w:rsid w:val="00A14A34"/>
    <w:rsid w:val="00A17E5D"/>
    <w:rsid w:val="00A20308"/>
    <w:rsid w:val="00A20A7C"/>
    <w:rsid w:val="00A222B8"/>
    <w:rsid w:val="00A2244B"/>
    <w:rsid w:val="00A22C72"/>
    <w:rsid w:val="00A22D3C"/>
    <w:rsid w:val="00A22FEF"/>
    <w:rsid w:val="00A23177"/>
    <w:rsid w:val="00A23509"/>
    <w:rsid w:val="00A24C4A"/>
    <w:rsid w:val="00A24D41"/>
    <w:rsid w:val="00A24D83"/>
    <w:rsid w:val="00A251EE"/>
    <w:rsid w:val="00A2625C"/>
    <w:rsid w:val="00A2753A"/>
    <w:rsid w:val="00A30147"/>
    <w:rsid w:val="00A30173"/>
    <w:rsid w:val="00A31337"/>
    <w:rsid w:val="00A31699"/>
    <w:rsid w:val="00A317C9"/>
    <w:rsid w:val="00A31920"/>
    <w:rsid w:val="00A31B5B"/>
    <w:rsid w:val="00A3287E"/>
    <w:rsid w:val="00A33B92"/>
    <w:rsid w:val="00A340C2"/>
    <w:rsid w:val="00A34E9E"/>
    <w:rsid w:val="00A35899"/>
    <w:rsid w:val="00A35C9C"/>
    <w:rsid w:val="00A3657B"/>
    <w:rsid w:val="00A40111"/>
    <w:rsid w:val="00A41222"/>
    <w:rsid w:val="00A41891"/>
    <w:rsid w:val="00A42406"/>
    <w:rsid w:val="00A425B2"/>
    <w:rsid w:val="00A42AF1"/>
    <w:rsid w:val="00A44FAB"/>
    <w:rsid w:val="00A45052"/>
    <w:rsid w:val="00A46A26"/>
    <w:rsid w:val="00A50218"/>
    <w:rsid w:val="00A509B9"/>
    <w:rsid w:val="00A50C9C"/>
    <w:rsid w:val="00A50E10"/>
    <w:rsid w:val="00A51D9C"/>
    <w:rsid w:val="00A51DC4"/>
    <w:rsid w:val="00A5487D"/>
    <w:rsid w:val="00A5598B"/>
    <w:rsid w:val="00A57CBE"/>
    <w:rsid w:val="00A6157B"/>
    <w:rsid w:val="00A63495"/>
    <w:rsid w:val="00A63AA6"/>
    <w:rsid w:val="00A645F9"/>
    <w:rsid w:val="00A651A9"/>
    <w:rsid w:val="00A66796"/>
    <w:rsid w:val="00A66F7F"/>
    <w:rsid w:val="00A67892"/>
    <w:rsid w:val="00A7093F"/>
    <w:rsid w:val="00A70F98"/>
    <w:rsid w:val="00A70FB5"/>
    <w:rsid w:val="00A712BD"/>
    <w:rsid w:val="00A71358"/>
    <w:rsid w:val="00A71D46"/>
    <w:rsid w:val="00A720CB"/>
    <w:rsid w:val="00A72580"/>
    <w:rsid w:val="00A7261B"/>
    <w:rsid w:val="00A727F3"/>
    <w:rsid w:val="00A730D0"/>
    <w:rsid w:val="00A749E6"/>
    <w:rsid w:val="00A74F67"/>
    <w:rsid w:val="00A751C4"/>
    <w:rsid w:val="00A754E3"/>
    <w:rsid w:val="00A762E1"/>
    <w:rsid w:val="00A81861"/>
    <w:rsid w:val="00A81B90"/>
    <w:rsid w:val="00A8278A"/>
    <w:rsid w:val="00A83092"/>
    <w:rsid w:val="00A83628"/>
    <w:rsid w:val="00A83E37"/>
    <w:rsid w:val="00A84A41"/>
    <w:rsid w:val="00A8639B"/>
    <w:rsid w:val="00A87CA5"/>
    <w:rsid w:val="00A9350A"/>
    <w:rsid w:val="00A937A2"/>
    <w:rsid w:val="00A946ED"/>
    <w:rsid w:val="00A950BC"/>
    <w:rsid w:val="00A960D6"/>
    <w:rsid w:val="00A96673"/>
    <w:rsid w:val="00A969F4"/>
    <w:rsid w:val="00A96E4E"/>
    <w:rsid w:val="00AA0FAB"/>
    <w:rsid w:val="00AA14FD"/>
    <w:rsid w:val="00AA1D79"/>
    <w:rsid w:val="00AA2575"/>
    <w:rsid w:val="00AA2BDC"/>
    <w:rsid w:val="00AA3D9D"/>
    <w:rsid w:val="00AA503B"/>
    <w:rsid w:val="00AA599A"/>
    <w:rsid w:val="00AA7926"/>
    <w:rsid w:val="00AB1C78"/>
    <w:rsid w:val="00AB4768"/>
    <w:rsid w:val="00AB5424"/>
    <w:rsid w:val="00AB6799"/>
    <w:rsid w:val="00AB67F9"/>
    <w:rsid w:val="00AB6B7E"/>
    <w:rsid w:val="00AB6F27"/>
    <w:rsid w:val="00AB78DB"/>
    <w:rsid w:val="00AB7D4A"/>
    <w:rsid w:val="00AB7D9D"/>
    <w:rsid w:val="00AC0456"/>
    <w:rsid w:val="00AC08E9"/>
    <w:rsid w:val="00AC147C"/>
    <w:rsid w:val="00AC15B2"/>
    <w:rsid w:val="00AC2E66"/>
    <w:rsid w:val="00AC2F3A"/>
    <w:rsid w:val="00AC34DF"/>
    <w:rsid w:val="00AC3585"/>
    <w:rsid w:val="00AC3874"/>
    <w:rsid w:val="00AC4EFE"/>
    <w:rsid w:val="00AC4FEB"/>
    <w:rsid w:val="00AD0D66"/>
    <w:rsid w:val="00AD1539"/>
    <w:rsid w:val="00AD1C68"/>
    <w:rsid w:val="00AD2F6E"/>
    <w:rsid w:val="00AD333D"/>
    <w:rsid w:val="00AD37E1"/>
    <w:rsid w:val="00AD4439"/>
    <w:rsid w:val="00AD4745"/>
    <w:rsid w:val="00AD508C"/>
    <w:rsid w:val="00AD5506"/>
    <w:rsid w:val="00AD5601"/>
    <w:rsid w:val="00AD5DD1"/>
    <w:rsid w:val="00AD6CE5"/>
    <w:rsid w:val="00AD7025"/>
    <w:rsid w:val="00AD7217"/>
    <w:rsid w:val="00AD76E9"/>
    <w:rsid w:val="00AE3282"/>
    <w:rsid w:val="00AE33FF"/>
    <w:rsid w:val="00AE3555"/>
    <w:rsid w:val="00AE3BF1"/>
    <w:rsid w:val="00AE4F88"/>
    <w:rsid w:val="00AE5B40"/>
    <w:rsid w:val="00AE7ACC"/>
    <w:rsid w:val="00AF0E65"/>
    <w:rsid w:val="00AF1CF5"/>
    <w:rsid w:val="00AF2A6C"/>
    <w:rsid w:val="00AF2F9E"/>
    <w:rsid w:val="00AF3F81"/>
    <w:rsid w:val="00AF46B9"/>
    <w:rsid w:val="00AF5BF6"/>
    <w:rsid w:val="00AF6727"/>
    <w:rsid w:val="00AF7E89"/>
    <w:rsid w:val="00B004E9"/>
    <w:rsid w:val="00B0426A"/>
    <w:rsid w:val="00B05A0D"/>
    <w:rsid w:val="00B06050"/>
    <w:rsid w:val="00B066D6"/>
    <w:rsid w:val="00B07077"/>
    <w:rsid w:val="00B07719"/>
    <w:rsid w:val="00B12D79"/>
    <w:rsid w:val="00B133D2"/>
    <w:rsid w:val="00B14760"/>
    <w:rsid w:val="00B20171"/>
    <w:rsid w:val="00B20A7C"/>
    <w:rsid w:val="00B21346"/>
    <w:rsid w:val="00B21F55"/>
    <w:rsid w:val="00B234C2"/>
    <w:rsid w:val="00B2371C"/>
    <w:rsid w:val="00B23B30"/>
    <w:rsid w:val="00B23C20"/>
    <w:rsid w:val="00B24AFC"/>
    <w:rsid w:val="00B24C4A"/>
    <w:rsid w:val="00B30488"/>
    <w:rsid w:val="00B3085A"/>
    <w:rsid w:val="00B32501"/>
    <w:rsid w:val="00B325B4"/>
    <w:rsid w:val="00B32C67"/>
    <w:rsid w:val="00B3313F"/>
    <w:rsid w:val="00B34850"/>
    <w:rsid w:val="00B34CF7"/>
    <w:rsid w:val="00B35473"/>
    <w:rsid w:val="00B364AE"/>
    <w:rsid w:val="00B373BE"/>
    <w:rsid w:val="00B3781D"/>
    <w:rsid w:val="00B40328"/>
    <w:rsid w:val="00B40B22"/>
    <w:rsid w:val="00B41396"/>
    <w:rsid w:val="00B42B2E"/>
    <w:rsid w:val="00B43444"/>
    <w:rsid w:val="00B434B8"/>
    <w:rsid w:val="00B4402F"/>
    <w:rsid w:val="00B44EFE"/>
    <w:rsid w:val="00B4632B"/>
    <w:rsid w:val="00B46AA2"/>
    <w:rsid w:val="00B4792F"/>
    <w:rsid w:val="00B514D4"/>
    <w:rsid w:val="00B535FF"/>
    <w:rsid w:val="00B541E8"/>
    <w:rsid w:val="00B55034"/>
    <w:rsid w:val="00B5594F"/>
    <w:rsid w:val="00B55FAE"/>
    <w:rsid w:val="00B57048"/>
    <w:rsid w:val="00B5787D"/>
    <w:rsid w:val="00B60D59"/>
    <w:rsid w:val="00B61808"/>
    <w:rsid w:val="00B634EB"/>
    <w:rsid w:val="00B656CB"/>
    <w:rsid w:val="00B664AD"/>
    <w:rsid w:val="00B66C82"/>
    <w:rsid w:val="00B6742D"/>
    <w:rsid w:val="00B70B53"/>
    <w:rsid w:val="00B71343"/>
    <w:rsid w:val="00B7147F"/>
    <w:rsid w:val="00B71495"/>
    <w:rsid w:val="00B71D20"/>
    <w:rsid w:val="00B7303B"/>
    <w:rsid w:val="00B742E1"/>
    <w:rsid w:val="00B747D5"/>
    <w:rsid w:val="00B74954"/>
    <w:rsid w:val="00B75531"/>
    <w:rsid w:val="00B7588D"/>
    <w:rsid w:val="00B776BD"/>
    <w:rsid w:val="00B77F3A"/>
    <w:rsid w:val="00B8083C"/>
    <w:rsid w:val="00B8184C"/>
    <w:rsid w:val="00B81983"/>
    <w:rsid w:val="00B831C2"/>
    <w:rsid w:val="00B833F8"/>
    <w:rsid w:val="00B852FC"/>
    <w:rsid w:val="00B85395"/>
    <w:rsid w:val="00B90372"/>
    <w:rsid w:val="00B91CB1"/>
    <w:rsid w:val="00B91CD3"/>
    <w:rsid w:val="00B94F6C"/>
    <w:rsid w:val="00B954F0"/>
    <w:rsid w:val="00B9565F"/>
    <w:rsid w:val="00B95CD2"/>
    <w:rsid w:val="00B96DB1"/>
    <w:rsid w:val="00BA0035"/>
    <w:rsid w:val="00BA052F"/>
    <w:rsid w:val="00BA1AEA"/>
    <w:rsid w:val="00BA23B9"/>
    <w:rsid w:val="00BA2E84"/>
    <w:rsid w:val="00BA3979"/>
    <w:rsid w:val="00BA4016"/>
    <w:rsid w:val="00BA4118"/>
    <w:rsid w:val="00BA433E"/>
    <w:rsid w:val="00BA4A09"/>
    <w:rsid w:val="00BA5906"/>
    <w:rsid w:val="00BA5BA6"/>
    <w:rsid w:val="00BB212E"/>
    <w:rsid w:val="00BB247F"/>
    <w:rsid w:val="00BB4E2E"/>
    <w:rsid w:val="00BB5A73"/>
    <w:rsid w:val="00BB78AA"/>
    <w:rsid w:val="00BC2673"/>
    <w:rsid w:val="00BC292B"/>
    <w:rsid w:val="00BC2D33"/>
    <w:rsid w:val="00BC3A6F"/>
    <w:rsid w:val="00BC3B12"/>
    <w:rsid w:val="00BC4341"/>
    <w:rsid w:val="00BC4DBA"/>
    <w:rsid w:val="00BC5085"/>
    <w:rsid w:val="00BC56D5"/>
    <w:rsid w:val="00BC6C4D"/>
    <w:rsid w:val="00BC7D51"/>
    <w:rsid w:val="00BD0685"/>
    <w:rsid w:val="00BD07E6"/>
    <w:rsid w:val="00BD08A8"/>
    <w:rsid w:val="00BD184B"/>
    <w:rsid w:val="00BD1C9D"/>
    <w:rsid w:val="00BD2522"/>
    <w:rsid w:val="00BD2690"/>
    <w:rsid w:val="00BD3FBC"/>
    <w:rsid w:val="00BD45F9"/>
    <w:rsid w:val="00BD5415"/>
    <w:rsid w:val="00BD5ED2"/>
    <w:rsid w:val="00BE01C5"/>
    <w:rsid w:val="00BE0D82"/>
    <w:rsid w:val="00BE151B"/>
    <w:rsid w:val="00BE19F7"/>
    <w:rsid w:val="00BE390E"/>
    <w:rsid w:val="00BE3B7F"/>
    <w:rsid w:val="00BE4F52"/>
    <w:rsid w:val="00BE50B2"/>
    <w:rsid w:val="00BE5E08"/>
    <w:rsid w:val="00BE631B"/>
    <w:rsid w:val="00BE63AC"/>
    <w:rsid w:val="00BE7423"/>
    <w:rsid w:val="00BE79AC"/>
    <w:rsid w:val="00BF1937"/>
    <w:rsid w:val="00BF1E85"/>
    <w:rsid w:val="00BF4DEC"/>
    <w:rsid w:val="00BF7571"/>
    <w:rsid w:val="00C00580"/>
    <w:rsid w:val="00C022E8"/>
    <w:rsid w:val="00C02757"/>
    <w:rsid w:val="00C03A0C"/>
    <w:rsid w:val="00C03CC9"/>
    <w:rsid w:val="00C051B3"/>
    <w:rsid w:val="00C0591B"/>
    <w:rsid w:val="00C06745"/>
    <w:rsid w:val="00C07378"/>
    <w:rsid w:val="00C074AD"/>
    <w:rsid w:val="00C10D7A"/>
    <w:rsid w:val="00C11DF2"/>
    <w:rsid w:val="00C124E7"/>
    <w:rsid w:val="00C129C9"/>
    <w:rsid w:val="00C12E47"/>
    <w:rsid w:val="00C13EB4"/>
    <w:rsid w:val="00C14F17"/>
    <w:rsid w:val="00C15325"/>
    <w:rsid w:val="00C1539A"/>
    <w:rsid w:val="00C158AF"/>
    <w:rsid w:val="00C15987"/>
    <w:rsid w:val="00C15BE3"/>
    <w:rsid w:val="00C17321"/>
    <w:rsid w:val="00C17356"/>
    <w:rsid w:val="00C177FF"/>
    <w:rsid w:val="00C235F6"/>
    <w:rsid w:val="00C2470D"/>
    <w:rsid w:val="00C25A1A"/>
    <w:rsid w:val="00C25ACF"/>
    <w:rsid w:val="00C26F28"/>
    <w:rsid w:val="00C2708E"/>
    <w:rsid w:val="00C30D1C"/>
    <w:rsid w:val="00C323EC"/>
    <w:rsid w:val="00C32856"/>
    <w:rsid w:val="00C32FCD"/>
    <w:rsid w:val="00C35744"/>
    <w:rsid w:val="00C36F05"/>
    <w:rsid w:val="00C4086D"/>
    <w:rsid w:val="00C41D1D"/>
    <w:rsid w:val="00C43B03"/>
    <w:rsid w:val="00C43BB9"/>
    <w:rsid w:val="00C44AC0"/>
    <w:rsid w:val="00C453C1"/>
    <w:rsid w:val="00C469B0"/>
    <w:rsid w:val="00C46E15"/>
    <w:rsid w:val="00C47162"/>
    <w:rsid w:val="00C47E7B"/>
    <w:rsid w:val="00C50B01"/>
    <w:rsid w:val="00C51A0F"/>
    <w:rsid w:val="00C51B34"/>
    <w:rsid w:val="00C5258C"/>
    <w:rsid w:val="00C52EF4"/>
    <w:rsid w:val="00C53371"/>
    <w:rsid w:val="00C53404"/>
    <w:rsid w:val="00C535E5"/>
    <w:rsid w:val="00C545C6"/>
    <w:rsid w:val="00C54612"/>
    <w:rsid w:val="00C55314"/>
    <w:rsid w:val="00C608DD"/>
    <w:rsid w:val="00C6103C"/>
    <w:rsid w:val="00C6106F"/>
    <w:rsid w:val="00C615CE"/>
    <w:rsid w:val="00C64C91"/>
    <w:rsid w:val="00C664A0"/>
    <w:rsid w:val="00C66554"/>
    <w:rsid w:val="00C66684"/>
    <w:rsid w:val="00C666FD"/>
    <w:rsid w:val="00C66911"/>
    <w:rsid w:val="00C66F35"/>
    <w:rsid w:val="00C70955"/>
    <w:rsid w:val="00C72015"/>
    <w:rsid w:val="00C7284A"/>
    <w:rsid w:val="00C73109"/>
    <w:rsid w:val="00C7390F"/>
    <w:rsid w:val="00C747DF"/>
    <w:rsid w:val="00C755E2"/>
    <w:rsid w:val="00C771FC"/>
    <w:rsid w:val="00C77262"/>
    <w:rsid w:val="00C7746E"/>
    <w:rsid w:val="00C774AF"/>
    <w:rsid w:val="00C7795B"/>
    <w:rsid w:val="00C8032E"/>
    <w:rsid w:val="00C80550"/>
    <w:rsid w:val="00C822D6"/>
    <w:rsid w:val="00C83033"/>
    <w:rsid w:val="00C830B6"/>
    <w:rsid w:val="00C835C9"/>
    <w:rsid w:val="00C83C22"/>
    <w:rsid w:val="00C846F2"/>
    <w:rsid w:val="00C85BC9"/>
    <w:rsid w:val="00C87630"/>
    <w:rsid w:val="00C87FB5"/>
    <w:rsid w:val="00C9095D"/>
    <w:rsid w:val="00C90A92"/>
    <w:rsid w:val="00C91011"/>
    <w:rsid w:val="00C91C43"/>
    <w:rsid w:val="00C91D4D"/>
    <w:rsid w:val="00C9232F"/>
    <w:rsid w:val="00C9343D"/>
    <w:rsid w:val="00C9357B"/>
    <w:rsid w:val="00C93693"/>
    <w:rsid w:val="00C940CF"/>
    <w:rsid w:val="00C946EF"/>
    <w:rsid w:val="00C95785"/>
    <w:rsid w:val="00C95AF4"/>
    <w:rsid w:val="00C95B94"/>
    <w:rsid w:val="00C965BD"/>
    <w:rsid w:val="00C97C1B"/>
    <w:rsid w:val="00CA0ACC"/>
    <w:rsid w:val="00CA3079"/>
    <w:rsid w:val="00CA332F"/>
    <w:rsid w:val="00CA3CC7"/>
    <w:rsid w:val="00CA55C4"/>
    <w:rsid w:val="00CA5EC9"/>
    <w:rsid w:val="00CA6FC0"/>
    <w:rsid w:val="00CA731F"/>
    <w:rsid w:val="00CA77BB"/>
    <w:rsid w:val="00CA7AE7"/>
    <w:rsid w:val="00CB0032"/>
    <w:rsid w:val="00CB0256"/>
    <w:rsid w:val="00CB0C1F"/>
    <w:rsid w:val="00CB26B5"/>
    <w:rsid w:val="00CB3464"/>
    <w:rsid w:val="00CB4443"/>
    <w:rsid w:val="00CB5A49"/>
    <w:rsid w:val="00CB5A90"/>
    <w:rsid w:val="00CB7DEE"/>
    <w:rsid w:val="00CB7E45"/>
    <w:rsid w:val="00CC0A0B"/>
    <w:rsid w:val="00CC14AA"/>
    <w:rsid w:val="00CC23E6"/>
    <w:rsid w:val="00CC307C"/>
    <w:rsid w:val="00CC3E7E"/>
    <w:rsid w:val="00CC4EF9"/>
    <w:rsid w:val="00CC4FC9"/>
    <w:rsid w:val="00CC6348"/>
    <w:rsid w:val="00CC64DE"/>
    <w:rsid w:val="00CC6811"/>
    <w:rsid w:val="00CC68E7"/>
    <w:rsid w:val="00CC6BBA"/>
    <w:rsid w:val="00CC76E0"/>
    <w:rsid w:val="00CC7967"/>
    <w:rsid w:val="00CD1114"/>
    <w:rsid w:val="00CD1A01"/>
    <w:rsid w:val="00CD35C3"/>
    <w:rsid w:val="00CD3FEF"/>
    <w:rsid w:val="00CD5EA9"/>
    <w:rsid w:val="00CD66F6"/>
    <w:rsid w:val="00CD7DC2"/>
    <w:rsid w:val="00CE05B6"/>
    <w:rsid w:val="00CE1787"/>
    <w:rsid w:val="00CE227C"/>
    <w:rsid w:val="00CE2DBE"/>
    <w:rsid w:val="00CE47B0"/>
    <w:rsid w:val="00CE5302"/>
    <w:rsid w:val="00CE5A09"/>
    <w:rsid w:val="00CF0B45"/>
    <w:rsid w:val="00CF1998"/>
    <w:rsid w:val="00CF1E10"/>
    <w:rsid w:val="00CF284E"/>
    <w:rsid w:val="00CF2D0B"/>
    <w:rsid w:val="00CF34D0"/>
    <w:rsid w:val="00CF5E36"/>
    <w:rsid w:val="00CF5FB8"/>
    <w:rsid w:val="00D00266"/>
    <w:rsid w:val="00D005CA"/>
    <w:rsid w:val="00D00ABA"/>
    <w:rsid w:val="00D02085"/>
    <w:rsid w:val="00D035EC"/>
    <w:rsid w:val="00D04BDF"/>
    <w:rsid w:val="00D0571C"/>
    <w:rsid w:val="00D06920"/>
    <w:rsid w:val="00D10CE7"/>
    <w:rsid w:val="00D11637"/>
    <w:rsid w:val="00D11D97"/>
    <w:rsid w:val="00D14678"/>
    <w:rsid w:val="00D16365"/>
    <w:rsid w:val="00D168A8"/>
    <w:rsid w:val="00D17642"/>
    <w:rsid w:val="00D21B99"/>
    <w:rsid w:val="00D22DB6"/>
    <w:rsid w:val="00D233D6"/>
    <w:rsid w:val="00D2541A"/>
    <w:rsid w:val="00D25640"/>
    <w:rsid w:val="00D26FF9"/>
    <w:rsid w:val="00D271AE"/>
    <w:rsid w:val="00D27B88"/>
    <w:rsid w:val="00D304C3"/>
    <w:rsid w:val="00D30B59"/>
    <w:rsid w:val="00D30E97"/>
    <w:rsid w:val="00D334D1"/>
    <w:rsid w:val="00D3566B"/>
    <w:rsid w:val="00D35F0B"/>
    <w:rsid w:val="00D36A49"/>
    <w:rsid w:val="00D40335"/>
    <w:rsid w:val="00D40876"/>
    <w:rsid w:val="00D409B1"/>
    <w:rsid w:val="00D41DE9"/>
    <w:rsid w:val="00D421F6"/>
    <w:rsid w:val="00D42831"/>
    <w:rsid w:val="00D4287B"/>
    <w:rsid w:val="00D433DD"/>
    <w:rsid w:val="00D45800"/>
    <w:rsid w:val="00D45B9C"/>
    <w:rsid w:val="00D462FC"/>
    <w:rsid w:val="00D46AB8"/>
    <w:rsid w:val="00D501D8"/>
    <w:rsid w:val="00D5238B"/>
    <w:rsid w:val="00D545E9"/>
    <w:rsid w:val="00D56166"/>
    <w:rsid w:val="00D5688B"/>
    <w:rsid w:val="00D61A1A"/>
    <w:rsid w:val="00D622E6"/>
    <w:rsid w:val="00D624E6"/>
    <w:rsid w:val="00D63CD5"/>
    <w:rsid w:val="00D64E84"/>
    <w:rsid w:val="00D6518B"/>
    <w:rsid w:val="00D6524E"/>
    <w:rsid w:val="00D655FB"/>
    <w:rsid w:val="00D6581A"/>
    <w:rsid w:val="00D660FA"/>
    <w:rsid w:val="00D66A24"/>
    <w:rsid w:val="00D66CCF"/>
    <w:rsid w:val="00D67292"/>
    <w:rsid w:val="00D67AD9"/>
    <w:rsid w:val="00D7152D"/>
    <w:rsid w:val="00D720DB"/>
    <w:rsid w:val="00D73029"/>
    <w:rsid w:val="00D74359"/>
    <w:rsid w:val="00D75585"/>
    <w:rsid w:val="00D75849"/>
    <w:rsid w:val="00D76D03"/>
    <w:rsid w:val="00D77A6C"/>
    <w:rsid w:val="00D80389"/>
    <w:rsid w:val="00D80636"/>
    <w:rsid w:val="00D80CDE"/>
    <w:rsid w:val="00D81060"/>
    <w:rsid w:val="00D8140C"/>
    <w:rsid w:val="00D8335A"/>
    <w:rsid w:val="00D83EC9"/>
    <w:rsid w:val="00D83FC3"/>
    <w:rsid w:val="00D843D4"/>
    <w:rsid w:val="00D84526"/>
    <w:rsid w:val="00D85071"/>
    <w:rsid w:val="00D860F8"/>
    <w:rsid w:val="00D861CD"/>
    <w:rsid w:val="00D867BE"/>
    <w:rsid w:val="00D90FBA"/>
    <w:rsid w:val="00D93079"/>
    <w:rsid w:val="00D93750"/>
    <w:rsid w:val="00D94479"/>
    <w:rsid w:val="00D955E5"/>
    <w:rsid w:val="00D978D0"/>
    <w:rsid w:val="00D9794E"/>
    <w:rsid w:val="00D97AF7"/>
    <w:rsid w:val="00DA094D"/>
    <w:rsid w:val="00DA1164"/>
    <w:rsid w:val="00DA1211"/>
    <w:rsid w:val="00DA1B06"/>
    <w:rsid w:val="00DA2281"/>
    <w:rsid w:val="00DA25A3"/>
    <w:rsid w:val="00DA4160"/>
    <w:rsid w:val="00DA4668"/>
    <w:rsid w:val="00DA58D7"/>
    <w:rsid w:val="00DA5E9C"/>
    <w:rsid w:val="00DA68C1"/>
    <w:rsid w:val="00DA736A"/>
    <w:rsid w:val="00DB1F67"/>
    <w:rsid w:val="00DB2AAD"/>
    <w:rsid w:val="00DB33AA"/>
    <w:rsid w:val="00DB3442"/>
    <w:rsid w:val="00DB34CC"/>
    <w:rsid w:val="00DB37FB"/>
    <w:rsid w:val="00DB4CFB"/>
    <w:rsid w:val="00DB4F7D"/>
    <w:rsid w:val="00DB5C3D"/>
    <w:rsid w:val="00DB79CC"/>
    <w:rsid w:val="00DC092B"/>
    <w:rsid w:val="00DC1863"/>
    <w:rsid w:val="00DC1B8A"/>
    <w:rsid w:val="00DC1E2B"/>
    <w:rsid w:val="00DC25F9"/>
    <w:rsid w:val="00DC26F0"/>
    <w:rsid w:val="00DC2B45"/>
    <w:rsid w:val="00DC2DDF"/>
    <w:rsid w:val="00DC601E"/>
    <w:rsid w:val="00DC6165"/>
    <w:rsid w:val="00DC7F7F"/>
    <w:rsid w:val="00DD03DD"/>
    <w:rsid w:val="00DD05CC"/>
    <w:rsid w:val="00DD13A6"/>
    <w:rsid w:val="00DD154D"/>
    <w:rsid w:val="00DD237A"/>
    <w:rsid w:val="00DD2963"/>
    <w:rsid w:val="00DD44DD"/>
    <w:rsid w:val="00DD4929"/>
    <w:rsid w:val="00DD5776"/>
    <w:rsid w:val="00DD5A92"/>
    <w:rsid w:val="00DD5CDA"/>
    <w:rsid w:val="00DD5E3B"/>
    <w:rsid w:val="00DD6315"/>
    <w:rsid w:val="00DD64C3"/>
    <w:rsid w:val="00DD79D1"/>
    <w:rsid w:val="00DE07DA"/>
    <w:rsid w:val="00DE148A"/>
    <w:rsid w:val="00DE2C4C"/>
    <w:rsid w:val="00DE2F11"/>
    <w:rsid w:val="00DE415A"/>
    <w:rsid w:val="00DE5356"/>
    <w:rsid w:val="00DE55C4"/>
    <w:rsid w:val="00DE562F"/>
    <w:rsid w:val="00DE5696"/>
    <w:rsid w:val="00DE5F60"/>
    <w:rsid w:val="00DE64EE"/>
    <w:rsid w:val="00DE6E36"/>
    <w:rsid w:val="00DE7607"/>
    <w:rsid w:val="00DE787D"/>
    <w:rsid w:val="00DE7F16"/>
    <w:rsid w:val="00DF04B3"/>
    <w:rsid w:val="00DF1471"/>
    <w:rsid w:val="00DF17B9"/>
    <w:rsid w:val="00DF3906"/>
    <w:rsid w:val="00DF3CC7"/>
    <w:rsid w:val="00DF4CF4"/>
    <w:rsid w:val="00DF511A"/>
    <w:rsid w:val="00DF570C"/>
    <w:rsid w:val="00DF63C6"/>
    <w:rsid w:val="00DF6D44"/>
    <w:rsid w:val="00DF727D"/>
    <w:rsid w:val="00DF77F7"/>
    <w:rsid w:val="00E00B70"/>
    <w:rsid w:val="00E01DE9"/>
    <w:rsid w:val="00E03C7A"/>
    <w:rsid w:val="00E058C6"/>
    <w:rsid w:val="00E10B80"/>
    <w:rsid w:val="00E11391"/>
    <w:rsid w:val="00E117D2"/>
    <w:rsid w:val="00E135F0"/>
    <w:rsid w:val="00E13CAB"/>
    <w:rsid w:val="00E14F08"/>
    <w:rsid w:val="00E15142"/>
    <w:rsid w:val="00E1773A"/>
    <w:rsid w:val="00E17B74"/>
    <w:rsid w:val="00E17F8F"/>
    <w:rsid w:val="00E203D1"/>
    <w:rsid w:val="00E218BA"/>
    <w:rsid w:val="00E2254A"/>
    <w:rsid w:val="00E2270A"/>
    <w:rsid w:val="00E22B49"/>
    <w:rsid w:val="00E22C9F"/>
    <w:rsid w:val="00E23CFA"/>
    <w:rsid w:val="00E241C5"/>
    <w:rsid w:val="00E24628"/>
    <w:rsid w:val="00E24742"/>
    <w:rsid w:val="00E24AA0"/>
    <w:rsid w:val="00E264ED"/>
    <w:rsid w:val="00E273B9"/>
    <w:rsid w:val="00E30AD8"/>
    <w:rsid w:val="00E30DB1"/>
    <w:rsid w:val="00E32ACD"/>
    <w:rsid w:val="00E32ACE"/>
    <w:rsid w:val="00E35C41"/>
    <w:rsid w:val="00E36DA0"/>
    <w:rsid w:val="00E3728B"/>
    <w:rsid w:val="00E37558"/>
    <w:rsid w:val="00E43699"/>
    <w:rsid w:val="00E436CB"/>
    <w:rsid w:val="00E45247"/>
    <w:rsid w:val="00E45ECC"/>
    <w:rsid w:val="00E4613E"/>
    <w:rsid w:val="00E47DC0"/>
    <w:rsid w:val="00E5036A"/>
    <w:rsid w:val="00E510C6"/>
    <w:rsid w:val="00E515E5"/>
    <w:rsid w:val="00E51DF4"/>
    <w:rsid w:val="00E51F64"/>
    <w:rsid w:val="00E51F71"/>
    <w:rsid w:val="00E529C1"/>
    <w:rsid w:val="00E53EDF"/>
    <w:rsid w:val="00E54F82"/>
    <w:rsid w:val="00E552E5"/>
    <w:rsid w:val="00E566D3"/>
    <w:rsid w:val="00E57F04"/>
    <w:rsid w:val="00E60074"/>
    <w:rsid w:val="00E60EE7"/>
    <w:rsid w:val="00E614FC"/>
    <w:rsid w:val="00E61873"/>
    <w:rsid w:val="00E618AA"/>
    <w:rsid w:val="00E62105"/>
    <w:rsid w:val="00E62389"/>
    <w:rsid w:val="00E63165"/>
    <w:rsid w:val="00E635DB"/>
    <w:rsid w:val="00E6394A"/>
    <w:rsid w:val="00E63A44"/>
    <w:rsid w:val="00E63E4B"/>
    <w:rsid w:val="00E66186"/>
    <w:rsid w:val="00E664E0"/>
    <w:rsid w:val="00E66BB8"/>
    <w:rsid w:val="00E67596"/>
    <w:rsid w:val="00E702F7"/>
    <w:rsid w:val="00E71405"/>
    <w:rsid w:val="00E721FD"/>
    <w:rsid w:val="00E74804"/>
    <w:rsid w:val="00E74A3D"/>
    <w:rsid w:val="00E7539F"/>
    <w:rsid w:val="00E7547E"/>
    <w:rsid w:val="00E771C9"/>
    <w:rsid w:val="00E819BE"/>
    <w:rsid w:val="00E819FA"/>
    <w:rsid w:val="00E832EA"/>
    <w:rsid w:val="00E86486"/>
    <w:rsid w:val="00E87441"/>
    <w:rsid w:val="00E90E46"/>
    <w:rsid w:val="00E9237C"/>
    <w:rsid w:val="00E94150"/>
    <w:rsid w:val="00E94809"/>
    <w:rsid w:val="00E951DC"/>
    <w:rsid w:val="00E954D2"/>
    <w:rsid w:val="00E95694"/>
    <w:rsid w:val="00E959F9"/>
    <w:rsid w:val="00E9655E"/>
    <w:rsid w:val="00EA02F0"/>
    <w:rsid w:val="00EA2439"/>
    <w:rsid w:val="00EA2E00"/>
    <w:rsid w:val="00EA4A62"/>
    <w:rsid w:val="00EA4B63"/>
    <w:rsid w:val="00EA5ADC"/>
    <w:rsid w:val="00EB050F"/>
    <w:rsid w:val="00EB1035"/>
    <w:rsid w:val="00EB1250"/>
    <w:rsid w:val="00EB1506"/>
    <w:rsid w:val="00EB174D"/>
    <w:rsid w:val="00EB1B87"/>
    <w:rsid w:val="00EB214E"/>
    <w:rsid w:val="00EB236A"/>
    <w:rsid w:val="00EB2470"/>
    <w:rsid w:val="00EB2B0C"/>
    <w:rsid w:val="00EB3F18"/>
    <w:rsid w:val="00EB3FD2"/>
    <w:rsid w:val="00EB4284"/>
    <w:rsid w:val="00EB47E8"/>
    <w:rsid w:val="00EB52EF"/>
    <w:rsid w:val="00EB58B4"/>
    <w:rsid w:val="00EB5EAD"/>
    <w:rsid w:val="00EB72B8"/>
    <w:rsid w:val="00EC0DC1"/>
    <w:rsid w:val="00EC11CF"/>
    <w:rsid w:val="00EC183B"/>
    <w:rsid w:val="00EC2143"/>
    <w:rsid w:val="00EC2CBF"/>
    <w:rsid w:val="00EC3E97"/>
    <w:rsid w:val="00EC4B97"/>
    <w:rsid w:val="00EC5942"/>
    <w:rsid w:val="00EC65D2"/>
    <w:rsid w:val="00EC661B"/>
    <w:rsid w:val="00EC667A"/>
    <w:rsid w:val="00EC6835"/>
    <w:rsid w:val="00EC69C8"/>
    <w:rsid w:val="00ED0109"/>
    <w:rsid w:val="00ED0DDC"/>
    <w:rsid w:val="00ED0E45"/>
    <w:rsid w:val="00ED16D3"/>
    <w:rsid w:val="00ED28CA"/>
    <w:rsid w:val="00ED2F86"/>
    <w:rsid w:val="00ED34CD"/>
    <w:rsid w:val="00ED36D2"/>
    <w:rsid w:val="00ED3F92"/>
    <w:rsid w:val="00ED459F"/>
    <w:rsid w:val="00ED53DB"/>
    <w:rsid w:val="00ED55A6"/>
    <w:rsid w:val="00ED6132"/>
    <w:rsid w:val="00ED6B54"/>
    <w:rsid w:val="00EE03E2"/>
    <w:rsid w:val="00EE0A9A"/>
    <w:rsid w:val="00EE18B4"/>
    <w:rsid w:val="00EE23F0"/>
    <w:rsid w:val="00EE34A4"/>
    <w:rsid w:val="00EE3994"/>
    <w:rsid w:val="00EE3AB7"/>
    <w:rsid w:val="00EE3F2A"/>
    <w:rsid w:val="00EE476D"/>
    <w:rsid w:val="00EE548A"/>
    <w:rsid w:val="00EE7474"/>
    <w:rsid w:val="00EE7976"/>
    <w:rsid w:val="00EE7C3D"/>
    <w:rsid w:val="00EE7F03"/>
    <w:rsid w:val="00EF16D5"/>
    <w:rsid w:val="00EF1CE2"/>
    <w:rsid w:val="00EF1E10"/>
    <w:rsid w:val="00EF3316"/>
    <w:rsid w:val="00EF3499"/>
    <w:rsid w:val="00EF4EA1"/>
    <w:rsid w:val="00EF4F73"/>
    <w:rsid w:val="00EF50AE"/>
    <w:rsid w:val="00EF5DC7"/>
    <w:rsid w:val="00EF63F3"/>
    <w:rsid w:val="00EF7070"/>
    <w:rsid w:val="00EF7E2D"/>
    <w:rsid w:val="00F00E69"/>
    <w:rsid w:val="00F03403"/>
    <w:rsid w:val="00F03F32"/>
    <w:rsid w:val="00F04257"/>
    <w:rsid w:val="00F0435B"/>
    <w:rsid w:val="00F044CA"/>
    <w:rsid w:val="00F04825"/>
    <w:rsid w:val="00F10104"/>
    <w:rsid w:val="00F10653"/>
    <w:rsid w:val="00F11194"/>
    <w:rsid w:val="00F12042"/>
    <w:rsid w:val="00F121D0"/>
    <w:rsid w:val="00F1327B"/>
    <w:rsid w:val="00F133BF"/>
    <w:rsid w:val="00F13963"/>
    <w:rsid w:val="00F13AFD"/>
    <w:rsid w:val="00F13FBD"/>
    <w:rsid w:val="00F1429D"/>
    <w:rsid w:val="00F14358"/>
    <w:rsid w:val="00F14F83"/>
    <w:rsid w:val="00F1578A"/>
    <w:rsid w:val="00F1616E"/>
    <w:rsid w:val="00F1784E"/>
    <w:rsid w:val="00F20590"/>
    <w:rsid w:val="00F20A4E"/>
    <w:rsid w:val="00F21180"/>
    <w:rsid w:val="00F225CB"/>
    <w:rsid w:val="00F227B1"/>
    <w:rsid w:val="00F23EFD"/>
    <w:rsid w:val="00F24903"/>
    <w:rsid w:val="00F2643A"/>
    <w:rsid w:val="00F27576"/>
    <w:rsid w:val="00F27A51"/>
    <w:rsid w:val="00F31E6C"/>
    <w:rsid w:val="00F31FC5"/>
    <w:rsid w:val="00F3273C"/>
    <w:rsid w:val="00F32942"/>
    <w:rsid w:val="00F32A6A"/>
    <w:rsid w:val="00F331D7"/>
    <w:rsid w:val="00F33ED7"/>
    <w:rsid w:val="00F3718B"/>
    <w:rsid w:val="00F4049C"/>
    <w:rsid w:val="00F40EBB"/>
    <w:rsid w:val="00F4199B"/>
    <w:rsid w:val="00F43F67"/>
    <w:rsid w:val="00F448CB"/>
    <w:rsid w:val="00F45633"/>
    <w:rsid w:val="00F45DBA"/>
    <w:rsid w:val="00F46DFE"/>
    <w:rsid w:val="00F470B8"/>
    <w:rsid w:val="00F47C22"/>
    <w:rsid w:val="00F501ED"/>
    <w:rsid w:val="00F5033D"/>
    <w:rsid w:val="00F50355"/>
    <w:rsid w:val="00F505B4"/>
    <w:rsid w:val="00F507CB"/>
    <w:rsid w:val="00F50C7C"/>
    <w:rsid w:val="00F51F92"/>
    <w:rsid w:val="00F52E9D"/>
    <w:rsid w:val="00F53DDA"/>
    <w:rsid w:val="00F53EA2"/>
    <w:rsid w:val="00F56E83"/>
    <w:rsid w:val="00F570B0"/>
    <w:rsid w:val="00F57E1E"/>
    <w:rsid w:val="00F60074"/>
    <w:rsid w:val="00F6202A"/>
    <w:rsid w:val="00F63081"/>
    <w:rsid w:val="00F632DA"/>
    <w:rsid w:val="00F63A75"/>
    <w:rsid w:val="00F64404"/>
    <w:rsid w:val="00F647E8"/>
    <w:rsid w:val="00F649B7"/>
    <w:rsid w:val="00F64A2A"/>
    <w:rsid w:val="00F67437"/>
    <w:rsid w:val="00F7000D"/>
    <w:rsid w:val="00F72726"/>
    <w:rsid w:val="00F73736"/>
    <w:rsid w:val="00F73930"/>
    <w:rsid w:val="00F739B9"/>
    <w:rsid w:val="00F73C41"/>
    <w:rsid w:val="00F7463D"/>
    <w:rsid w:val="00F74BC5"/>
    <w:rsid w:val="00F75C68"/>
    <w:rsid w:val="00F77A31"/>
    <w:rsid w:val="00F80043"/>
    <w:rsid w:val="00F80B75"/>
    <w:rsid w:val="00F80D7D"/>
    <w:rsid w:val="00F80ED0"/>
    <w:rsid w:val="00F8190E"/>
    <w:rsid w:val="00F81962"/>
    <w:rsid w:val="00F81EF0"/>
    <w:rsid w:val="00F826A0"/>
    <w:rsid w:val="00F8305A"/>
    <w:rsid w:val="00F831B7"/>
    <w:rsid w:val="00F83F35"/>
    <w:rsid w:val="00F84B5A"/>
    <w:rsid w:val="00F8507D"/>
    <w:rsid w:val="00F85184"/>
    <w:rsid w:val="00F8583C"/>
    <w:rsid w:val="00F86A40"/>
    <w:rsid w:val="00F901B0"/>
    <w:rsid w:val="00F90D1D"/>
    <w:rsid w:val="00F914E3"/>
    <w:rsid w:val="00F93C7E"/>
    <w:rsid w:val="00F93D00"/>
    <w:rsid w:val="00F94A79"/>
    <w:rsid w:val="00FA01FD"/>
    <w:rsid w:val="00FA042C"/>
    <w:rsid w:val="00FA0649"/>
    <w:rsid w:val="00FA0BD0"/>
    <w:rsid w:val="00FA0E07"/>
    <w:rsid w:val="00FA2909"/>
    <w:rsid w:val="00FA290D"/>
    <w:rsid w:val="00FA346B"/>
    <w:rsid w:val="00FA3F46"/>
    <w:rsid w:val="00FA537C"/>
    <w:rsid w:val="00FA61A9"/>
    <w:rsid w:val="00FA7DCB"/>
    <w:rsid w:val="00FB0D42"/>
    <w:rsid w:val="00FB1CFA"/>
    <w:rsid w:val="00FB1E59"/>
    <w:rsid w:val="00FB1FFA"/>
    <w:rsid w:val="00FB291F"/>
    <w:rsid w:val="00FB4786"/>
    <w:rsid w:val="00FB4806"/>
    <w:rsid w:val="00FB6619"/>
    <w:rsid w:val="00FC02C9"/>
    <w:rsid w:val="00FC0783"/>
    <w:rsid w:val="00FC102C"/>
    <w:rsid w:val="00FC1AA8"/>
    <w:rsid w:val="00FC1B50"/>
    <w:rsid w:val="00FC38E7"/>
    <w:rsid w:val="00FC5406"/>
    <w:rsid w:val="00FC54EC"/>
    <w:rsid w:val="00FC56B8"/>
    <w:rsid w:val="00FC5DAA"/>
    <w:rsid w:val="00FC7814"/>
    <w:rsid w:val="00FD0B7D"/>
    <w:rsid w:val="00FD202D"/>
    <w:rsid w:val="00FD2155"/>
    <w:rsid w:val="00FD2E1B"/>
    <w:rsid w:val="00FD402F"/>
    <w:rsid w:val="00FD4D71"/>
    <w:rsid w:val="00FD511C"/>
    <w:rsid w:val="00FD6982"/>
    <w:rsid w:val="00FD6B10"/>
    <w:rsid w:val="00FD779E"/>
    <w:rsid w:val="00FD7B4B"/>
    <w:rsid w:val="00FD7C25"/>
    <w:rsid w:val="00FE0521"/>
    <w:rsid w:val="00FE0B51"/>
    <w:rsid w:val="00FE19B0"/>
    <w:rsid w:val="00FE2E97"/>
    <w:rsid w:val="00FE3034"/>
    <w:rsid w:val="00FE39F8"/>
    <w:rsid w:val="00FE46F9"/>
    <w:rsid w:val="00FE5582"/>
    <w:rsid w:val="00FE6AFA"/>
    <w:rsid w:val="00FE7B9F"/>
    <w:rsid w:val="00FF1277"/>
    <w:rsid w:val="00FF34CB"/>
    <w:rsid w:val="00FF35DE"/>
    <w:rsid w:val="00FF3F79"/>
    <w:rsid w:val="00FF3F94"/>
    <w:rsid w:val="00FF59C8"/>
    <w:rsid w:val="00FF5BF3"/>
    <w:rsid w:val="00FF5D63"/>
    <w:rsid w:val="00FF673C"/>
    <w:rsid w:val="00FF7A11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021E"/>
    <w:rPr>
      <w:sz w:val="24"/>
      <w:szCs w:val="24"/>
      <w:lang w:eastAsia="en-US"/>
    </w:rPr>
  </w:style>
  <w:style w:type="paragraph" w:styleId="Nagwek1">
    <w:name w:val="heading 1"/>
    <w:aliases w:val="Nagłówek 1-PWr"/>
    <w:basedOn w:val="Normalny"/>
    <w:next w:val="NormalPWr"/>
    <w:link w:val="Nagwek1Znak"/>
    <w:uiPriority w:val="99"/>
    <w:qFormat/>
    <w:rsid w:val="00544AD0"/>
    <w:pPr>
      <w:keepNext/>
      <w:numPr>
        <w:numId w:val="3"/>
      </w:numPr>
      <w:spacing w:before="480" w:after="240"/>
      <w:outlineLvl w:val="0"/>
    </w:pPr>
    <w:rPr>
      <w:rFonts w:cs="Arial"/>
      <w:b/>
      <w:bCs/>
      <w:smallCaps/>
      <w:color w:val="333399"/>
      <w:kern w:val="32"/>
      <w:sz w:val="28"/>
      <w:szCs w:val="28"/>
      <w:lang w:val="en-GB"/>
    </w:rPr>
  </w:style>
  <w:style w:type="paragraph" w:styleId="Nagwek2">
    <w:name w:val="heading 2"/>
    <w:aliases w:val="Nagłówek 2-PWr"/>
    <w:basedOn w:val="Normalny"/>
    <w:next w:val="NormalPWr"/>
    <w:link w:val="Nagwek2Znak"/>
    <w:uiPriority w:val="99"/>
    <w:qFormat/>
    <w:rsid w:val="00544AD0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iCs/>
      <w:smallCaps/>
      <w:color w:val="333399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D4E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D193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-PWr Znak"/>
    <w:basedOn w:val="Domylnaczcionkaakapitu"/>
    <w:link w:val="Nagwek1"/>
    <w:uiPriority w:val="99"/>
    <w:locked/>
    <w:rsid w:val="00875829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aliases w:val="Nagłówek 2-PWr Znak"/>
    <w:basedOn w:val="Domylnaczcionkaakapitu"/>
    <w:link w:val="Nagwek2"/>
    <w:uiPriority w:val="99"/>
    <w:locked/>
    <w:rsid w:val="00875829"/>
    <w:rPr>
      <w:rFonts w:cs="Arial"/>
      <w:b/>
      <w:bCs/>
      <w:iCs/>
      <w:smallCaps/>
      <w:color w:val="333399"/>
      <w:sz w:val="26"/>
      <w:szCs w:val="26"/>
      <w:lang w:val="en-GB" w:eastAsia="en-US" w:bidi="ar-SA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75829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75829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DocId">
    <w:name w:val="DocId"/>
    <w:uiPriority w:val="99"/>
    <w:rsid w:val="00A9350A"/>
  </w:style>
  <w:style w:type="paragraph" w:customStyle="1" w:styleId="DocTitle">
    <w:name w:val="DocTitle"/>
    <w:basedOn w:val="Normalny"/>
    <w:uiPriority w:val="99"/>
    <w:rsid w:val="00B325B4"/>
    <w:pPr>
      <w:tabs>
        <w:tab w:val="left" w:pos="431"/>
        <w:tab w:val="left" w:pos="573"/>
      </w:tabs>
      <w:suppressAutoHyphens/>
      <w:spacing w:before="40" w:after="40" w:line="240" w:lineRule="atLeast"/>
      <w:jc w:val="center"/>
    </w:pPr>
    <w:rPr>
      <w:rFonts w:ascii="Arial" w:hAnsi="Arial"/>
      <w:b/>
      <w:smallCaps/>
      <w:color w:val="808080"/>
      <w:spacing w:val="80"/>
      <w:sz w:val="44"/>
      <w:szCs w:val="20"/>
      <w:lang w:val="en-GB" w:eastAsia="fr-FR"/>
    </w:rPr>
  </w:style>
  <w:style w:type="paragraph" w:styleId="Nagwek">
    <w:name w:val="header"/>
    <w:basedOn w:val="Normalny"/>
    <w:link w:val="NagwekZnak"/>
    <w:uiPriority w:val="99"/>
    <w:rsid w:val="000354C1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75829"/>
    <w:rPr>
      <w:rFonts w:cs="Times New Roman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rsid w:val="000354C1"/>
    <w:pPr>
      <w:tabs>
        <w:tab w:val="center" w:pos="4320"/>
        <w:tab w:val="right" w:pos="8640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476BB3"/>
    <w:rPr>
      <w:rFonts w:cs="Times New Roman"/>
      <w:sz w:val="24"/>
      <w:lang w:val="pl-PL" w:eastAsia="en-US"/>
    </w:rPr>
  </w:style>
  <w:style w:type="table" w:styleId="Tabela-Siatka">
    <w:name w:val="Table Grid"/>
    <w:basedOn w:val="Standardowy"/>
    <w:uiPriority w:val="99"/>
    <w:rsid w:val="00101E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rsid w:val="00101E65"/>
    <w:rPr>
      <w:rFonts w:cs="Times New Roman"/>
    </w:rPr>
  </w:style>
  <w:style w:type="character" w:styleId="Uwydatnienie">
    <w:name w:val="Emphasis"/>
    <w:basedOn w:val="Domylnaczcionkaakapitu"/>
    <w:uiPriority w:val="99"/>
    <w:qFormat/>
    <w:rsid w:val="00512278"/>
    <w:rPr>
      <w:rFonts w:cs="Times New Roman"/>
      <w:i/>
    </w:rPr>
  </w:style>
  <w:style w:type="paragraph" w:styleId="Legenda">
    <w:name w:val="caption"/>
    <w:basedOn w:val="Normalny"/>
    <w:next w:val="Normalny"/>
    <w:uiPriority w:val="99"/>
    <w:qFormat/>
    <w:rsid w:val="008B02CC"/>
    <w:pPr>
      <w:jc w:val="center"/>
    </w:pPr>
    <w:rPr>
      <w:b/>
      <w:noProof/>
      <w:szCs w:val="20"/>
      <w:lang w:val="en-US" w:eastAsia="ja-JP"/>
    </w:rPr>
  </w:style>
  <w:style w:type="character" w:styleId="Hipercze">
    <w:name w:val="Hyperlink"/>
    <w:basedOn w:val="Domylnaczcionkaakapitu"/>
    <w:uiPriority w:val="99"/>
    <w:rsid w:val="00F80ED0"/>
    <w:rPr>
      <w:rFonts w:cs="Times New Roman"/>
      <w:color w:val="000080"/>
      <w:sz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B578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829"/>
    <w:rPr>
      <w:rFonts w:cs="Times New Roman"/>
      <w:sz w:val="2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C158A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158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158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875829"/>
    <w:rPr>
      <w:rFonts w:cs="Times New Roman"/>
      <w:b/>
      <w:bCs/>
      <w:sz w:val="20"/>
      <w:szCs w:val="20"/>
      <w:lang w:eastAsia="en-US"/>
    </w:rPr>
  </w:style>
  <w:style w:type="paragraph" w:customStyle="1" w:styleId="Tekstwstpniesformatowany">
    <w:name w:val="Tekst wstępnie sformatowany"/>
    <w:basedOn w:val="Normalny"/>
    <w:uiPriority w:val="99"/>
    <w:rsid w:val="003868D2"/>
    <w:pPr>
      <w:widowControl w:val="0"/>
      <w:suppressAutoHyphens/>
    </w:pPr>
    <w:rPr>
      <w:kern w:val="1"/>
      <w:sz w:val="20"/>
      <w:szCs w:val="20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10B80"/>
    <w:rPr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75829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E10B80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uiPriority w:val="99"/>
    <w:rsid w:val="008046C8"/>
  </w:style>
  <w:style w:type="paragraph" w:styleId="Spistreci2">
    <w:name w:val="toc 2"/>
    <w:basedOn w:val="Normalny"/>
    <w:next w:val="Normalny"/>
    <w:autoRedefine/>
    <w:uiPriority w:val="99"/>
    <w:rsid w:val="009B2B38"/>
    <w:pPr>
      <w:ind w:left="240"/>
    </w:pPr>
    <w:rPr>
      <w:sz w:val="20"/>
    </w:rPr>
  </w:style>
  <w:style w:type="paragraph" w:customStyle="1" w:styleId="Table-XFEL">
    <w:name w:val="Table-XFEL"/>
    <w:basedOn w:val="Normalny"/>
    <w:link w:val="Table-XFELZnak"/>
    <w:uiPriority w:val="99"/>
    <w:rsid w:val="00CB3464"/>
    <w:pPr>
      <w:spacing w:before="240" w:after="120"/>
      <w:jc w:val="center"/>
    </w:pPr>
    <w:rPr>
      <w:b/>
      <w:sz w:val="20"/>
      <w:szCs w:val="20"/>
      <w:lang w:val="en-GB"/>
    </w:rPr>
  </w:style>
  <w:style w:type="paragraph" w:customStyle="1" w:styleId="Figure-XFEL">
    <w:name w:val="Figure-XFEL"/>
    <w:basedOn w:val="Table-XFEL"/>
    <w:link w:val="Figure-XFELZnak"/>
    <w:uiPriority w:val="99"/>
    <w:rsid w:val="00CB3464"/>
    <w:pPr>
      <w:spacing w:before="120" w:after="240"/>
    </w:pPr>
  </w:style>
  <w:style w:type="paragraph" w:customStyle="1" w:styleId="NormalnyXFEL">
    <w:name w:val="Normalny XFEL"/>
    <w:basedOn w:val="Normalny"/>
    <w:uiPriority w:val="99"/>
    <w:rsid w:val="007E48CC"/>
    <w:pPr>
      <w:spacing w:after="120" w:line="288" w:lineRule="auto"/>
      <w:jc w:val="both"/>
    </w:pPr>
    <w:rPr>
      <w:lang w:val="en-US"/>
    </w:rPr>
  </w:style>
  <w:style w:type="paragraph" w:customStyle="1" w:styleId="NumerowanieXFEL">
    <w:name w:val="Numerowanie XFEL"/>
    <w:basedOn w:val="NormalnyXFEL"/>
    <w:uiPriority w:val="99"/>
    <w:rsid w:val="00123EC1"/>
    <w:pPr>
      <w:numPr>
        <w:numId w:val="1"/>
      </w:numPr>
      <w:spacing w:after="0"/>
    </w:pPr>
  </w:style>
  <w:style w:type="paragraph" w:customStyle="1" w:styleId="Akapitzlist1">
    <w:name w:val="Akapit z listą1"/>
    <w:basedOn w:val="Normalny"/>
    <w:uiPriority w:val="99"/>
    <w:rsid w:val="000931FC"/>
    <w:pPr>
      <w:ind w:left="720"/>
      <w:contextualSpacing/>
    </w:pPr>
    <w:rPr>
      <w:lang w:val="en-US"/>
    </w:rPr>
  </w:style>
  <w:style w:type="character" w:customStyle="1" w:styleId="Table-XFELZnak">
    <w:name w:val="Table-XFEL Znak"/>
    <w:link w:val="Table-XFEL"/>
    <w:uiPriority w:val="99"/>
    <w:locked/>
    <w:rsid w:val="00371BA8"/>
    <w:rPr>
      <w:b/>
      <w:lang w:val="en-GB" w:eastAsia="en-US"/>
    </w:rPr>
  </w:style>
  <w:style w:type="character" w:customStyle="1" w:styleId="Figure-XFELZnak">
    <w:name w:val="Figure-XFEL Znak"/>
    <w:link w:val="Figure-XFEL"/>
    <w:uiPriority w:val="99"/>
    <w:locked/>
    <w:rsid w:val="00371BA8"/>
    <w:rPr>
      <w:b/>
      <w:lang w:val="en-GB" w:eastAsia="en-US"/>
    </w:rPr>
  </w:style>
  <w:style w:type="paragraph" w:customStyle="1" w:styleId="StylWyjustowany">
    <w:name w:val="Styl Wyjustowany"/>
    <w:basedOn w:val="Normalny"/>
    <w:uiPriority w:val="99"/>
    <w:rsid w:val="00907D9D"/>
    <w:pPr>
      <w:ind w:firstLine="340"/>
      <w:jc w:val="both"/>
    </w:pPr>
    <w:rPr>
      <w:szCs w:val="20"/>
    </w:rPr>
  </w:style>
  <w:style w:type="paragraph" w:customStyle="1" w:styleId="NormalPWr">
    <w:name w:val="Normal PWr"/>
    <w:basedOn w:val="StylWyjustowany"/>
    <w:uiPriority w:val="99"/>
    <w:rsid w:val="003556D5"/>
    <w:pPr>
      <w:spacing w:after="120" w:line="300" w:lineRule="auto"/>
    </w:pPr>
    <w:rPr>
      <w:sz w:val="20"/>
      <w:lang w:val="en-GB"/>
    </w:rPr>
  </w:style>
  <w:style w:type="paragraph" w:customStyle="1" w:styleId="Nagwek3-PWr1">
    <w:name w:val="Nagłówek 3-PWr1"/>
    <w:basedOn w:val="Nagwek2"/>
    <w:uiPriority w:val="99"/>
    <w:rsid w:val="002267C0"/>
    <w:pPr>
      <w:numPr>
        <w:ilvl w:val="2"/>
      </w:numPr>
    </w:pPr>
    <w:rPr>
      <w:smallCaps w:val="0"/>
      <w:color w:val="auto"/>
      <w:szCs w:val="24"/>
      <w:u w:val="single"/>
    </w:rPr>
  </w:style>
  <w:style w:type="paragraph" w:customStyle="1" w:styleId="StylNagwek3">
    <w:name w:val="StylNagłówek 3"/>
    <w:aliases w:val="Nagłówek 3-PWr"/>
    <w:basedOn w:val="Nagwek2"/>
    <w:uiPriority w:val="99"/>
    <w:rsid w:val="00572CEA"/>
    <w:rPr>
      <w:b w:val="0"/>
      <w:bCs w:val="0"/>
      <w:i/>
    </w:rPr>
  </w:style>
  <w:style w:type="character" w:customStyle="1" w:styleId="st">
    <w:name w:val="st"/>
    <w:uiPriority w:val="99"/>
    <w:rsid w:val="003979B1"/>
  </w:style>
  <w:style w:type="paragraph" w:customStyle="1" w:styleId="StylStylNagwek3">
    <w:name w:val="Styl StylNagłówek 3"/>
    <w:aliases w:val="Nagłówek 3-PWr + Z lewej:  127 cm Pierwszy w..."/>
    <w:basedOn w:val="StylNagwek3"/>
    <w:autoRedefine/>
    <w:uiPriority w:val="99"/>
    <w:rsid w:val="00572CEA"/>
    <w:pPr>
      <w:numPr>
        <w:ilvl w:val="2"/>
        <w:numId w:val="4"/>
      </w:numPr>
    </w:pPr>
    <w:rPr>
      <w:rFonts w:cs="Times New Roman"/>
      <w:szCs w:val="20"/>
    </w:rPr>
  </w:style>
  <w:style w:type="character" w:customStyle="1" w:styleId="Teksttreci">
    <w:name w:val="Tekst treści_"/>
    <w:link w:val="Teksttreci1"/>
    <w:uiPriority w:val="99"/>
    <w:locked/>
    <w:rsid w:val="00476BB3"/>
    <w:rPr>
      <w:rFonts w:ascii="Arial" w:hAnsi="Arial"/>
      <w:sz w:val="19"/>
    </w:rPr>
  </w:style>
  <w:style w:type="character" w:customStyle="1" w:styleId="Teksttreci0">
    <w:name w:val="Tekst treści"/>
    <w:uiPriority w:val="99"/>
    <w:rsid w:val="00476BB3"/>
    <w:rPr>
      <w:rFonts w:ascii="Arial" w:hAnsi="Arial"/>
      <w:sz w:val="19"/>
    </w:rPr>
  </w:style>
  <w:style w:type="character" w:customStyle="1" w:styleId="Teksttreci2">
    <w:name w:val="Tekst treści (2)_"/>
    <w:link w:val="Teksttreci21"/>
    <w:uiPriority w:val="99"/>
    <w:locked/>
    <w:rsid w:val="00476BB3"/>
    <w:rPr>
      <w:rFonts w:ascii="Arial" w:hAnsi="Arial"/>
      <w:b/>
      <w:sz w:val="19"/>
    </w:rPr>
  </w:style>
  <w:style w:type="character" w:customStyle="1" w:styleId="Teksttreci20">
    <w:name w:val="Tekst treści (2)"/>
    <w:uiPriority w:val="99"/>
    <w:rsid w:val="00476BB3"/>
    <w:rPr>
      <w:rFonts w:ascii="Arial" w:hAnsi="Arial"/>
      <w:b/>
      <w:sz w:val="19"/>
    </w:rPr>
  </w:style>
  <w:style w:type="paragraph" w:customStyle="1" w:styleId="Teksttreci1">
    <w:name w:val="Tekst treści1"/>
    <w:basedOn w:val="Normalny"/>
    <w:link w:val="Teksttreci"/>
    <w:uiPriority w:val="99"/>
    <w:rsid w:val="00476BB3"/>
    <w:pPr>
      <w:shd w:val="clear" w:color="auto" w:fill="FFFFFF"/>
      <w:spacing w:line="240" w:lineRule="atLeast"/>
    </w:pPr>
    <w:rPr>
      <w:rFonts w:ascii="Arial" w:hAnsi="Arial"/>
      <w:sz w:val="19"/>
      <w:szCs w:val="20"/>
      <w:lang w:eastAsia="pl-PL"/>
    </w:rPr>
  </w:style>
  <w:style w:type="paragraph" w:customStyle="1" w:styleId="Teksttreci21">
    <w:name w:val="Tekst treści (2)1"/>
    <w:basedOn w:val="Normalny"/>
    <w:link w:val="Teksttreci2"/>
    <w:uiPriority w:val="99"/>
    <w:rsid w:val="00476BB3"/>
    <w:pPr>
      <w:shd w:val="clear" w:color="auto" w:fill="FFFFFF"/>
      <w:spacing w:line="240" w:lineRule="atLeast"/>
    </w:pPr>
    <w:rPr>
      <w:rFonts w:ascii="Arial" w:hAnsi="Arial"/>
      <w:b/>
      <w:sz w:val="19"/>
      <w:szCs w:val="20"/>
      <w:lang w:eastAsia="pl-PL"/>
    </w:rPr>
  </w:style>
  <w:style w:type="character" w:customStyle="1" w:styleId="Teksttreci3">
    <w:name w:val="Tekst treści (3)_"/>
    <w:link w:val="Teksttreci30"/>
    <w:uiPriority w:val="99"/>
    <w:locked/>
    <w:rsid w:val="00303E75"/>
    <w:rPr>
      <w:sz w:val="18"/>
    </w:rPr>
  </w:style>
  <w:style w:type="character" w:customStyle="1" w:styleId="Teksttreci7">
    <w:name w:val="Tekst treści (7)_"/>
    <w:link w:val="Teksttreci71"/>
    <w:uiPriority w:val="99"/>
    <w:locked/>
    <w:rsid w:val="00303E75"/>
    <w:rPr>
      <w:b/>
      <w:sz w:val="19"/>
    </w:rPr>
  </w:style>
  <w:style w:type="character" w:customStyle="1" w:styleId="Teksttreci9">
    <w:name w:val="Tekst treści (9)_"/>
    <w:link w:val="Teksttreci90"/>
    <w:uiPriority w:val="99"/>
    <w:locked/>
    <w:rsid w:val="00303E75"/>
    <w:rPr>
      <w:i/>
      <w:sz w:val="16"/>
    </w:rPr>
  </w:style>
  <w:style w:type="character" w:customStyle="1" w:styleId="Teksttreci10">
    <w:name w:val="Tekst treści (10)_"/>
    <w:link w:val="Teksttreci100"/>
    <w:uiPriority w:val="99"/>
    <w:locked/>
    <w:rsid w:val="00303E75"/>
    <w:rPr>
      <w:b/>
      <w:i/>
      <w:sz w:val="18"/>
    </w:rPr>
  </w:style>
  <w:style w:type="paragraph" w:customStyle="1" w:styleId="Teksttreci30">
    <w:name w:val="Tekst treści (3)"/>
    <w:basedOn w:val="Normalny"/>
    <w:link w:val="Teksttreci3"/>
    <w:uiPriority w:val="99"/>
    <w:rsid w:val="00303E75"/>
    <w:pPr>
      <w:shd w:val="clear" w:color="auto" w:fill="FFFFFF"/>
      <w:spacing w:before="480" w:after="6060" w:line="197" w:lineRule="exact"/>
      <w:ind w:hanging="340"/>
      <w:jc w:val="both"/>
    </w:pPr>
    <w:rPr>
      <w:sz w:val="18"/>
      <w:szCs w:val="20"/>
      <w:lang w:eastAsia="pl-PL"/>
    </w:rPr>
  </w:style>
  <w:style w:type="paragraph" w:customStyle="1" w:styleId="Teksttreci71">
    <w:name w:val="Tekst treści (7)1"/>
    <w:basedOn w:val="Normalny"/>
    <w:link w:val="Teksttreci7"/>
    <w:uiPriority w:val="99"/>
    <w:rsid w:val="00303E75"/>
    <w:pPr>
      <w:shd w:val="clear" w:color="auto" w:fill="FFFFFF"/>
      <w:spacing w:after="120" w:line="240" w:lineRule="atLeast"/>
      <w:ind w:hanging="340"/>
      <w:jc w:val="both"/>
    </w:pPr>
    <w:rPr>
      <w:b/>
      <w:sz w:val="19"/>
      <w:szCs w:val="20"/>
      <w:lang w:eastAsia="pl-PL"/>
    </w:rPr>
  </w:style>
  <w:style w:type="paragraph" w:customStyle="1" w:styleId="Teksttreci90">
    <w:name w:val="Tekst treści (9)"/>
    <w:basedOn w:val="Normalny"/>
    <w:link w:val="Teksttreci9"/>
    <w:uiPriority w:val="99"/>
    <w:rsid w:val="00303E75"/>
    <w:pPr>
      <w:shd w:val="clear" w:color="auto" w:fill="FFFFFF"/>
      <w:spacing w:line="240" w:lineRule="atLeast"/>
    </w:pPr>
    <w:rPr>
      <w:i/>
      <w:sz w:val="16"/>
      <w:szCs w:val="20"/>
      <w:lang w:eastAsia="pl-PL"/>
    </w:rPr>
  </w:style>
  <w:style w:type="paragraph" w:customStyle="1" w:styleId="Teksttreci100">
    <w:name w:val="Tekst treści (10)"/>
    <w:basedOn w:val="Normalny"/>
    <w:link w:val="Teksttreci10"/>
    <w:uiPriority w:val="99"/>
    <w:rsid w:val="00303E75"/>
    <w:pPr>
      <w:shd w:val="clear" w:color="auto" w:fill="FFFFFF"/>
      <w:spacing w:line="178" w:lineRule="exact"/>
      <w:ind w:hanging="340"/>
    </w:pPr>
    <w:rPr>
      <w:b/>
      <w:i/>
      <w:sz w:val="18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536497"/>
    <w:pPr>
      <w:ind w:left="480"/>
    </w:pPr>
    <w:rPr>
      <w:lang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536497"/>
    <w:pPr>
      <w:ind w:left="720"/>
    </w:pPr>
    <w:rPr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rsid w:val="00536497"/>
    <w:pPr>
      <w:ind w:left="960"/>
    </w:pPr>
    <w:rPr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rsid w:val="00536497"/>
    <w:pPr>
      <w:ind w:left="1200"/>
    </w:pPr>
    <w:rPr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36497"/>
    <w:pPr>
      <w:ind w:left="1440"/>
    </w:pPr>
    <w:rPr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rsid w:val="00536497"/>
    <w:pPr>
      <w:ind w:left="1680"/>
    </w:pPr>
    <w:rPr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rsid w:val="00536497"/>
    <w:pPr>
      <w:ind w:left="1920"/>
    </w:pPr>
    <w:rPr>
      <w:lang w:eastAsia="pl-PL"/>
    </w:rPr>
  </w:style>
  <w:style w:type="paragraph" w:customStyle="1" w:styleId="Akapitzlist2">
    <w:name w:val="Akapit z listą2"/>
    <w:basedOn w:val="Normalny"/>
    <w:uiPriority w:val="99"/>
    <w:rsid w:val="007A1EC5"/>
    <w:pPr>
      <w:ind w:left="720"/>
      <w:contextualSpacing/>
    </w:pPr>
    <w:rPr>
      <w:rFonts w:ascii="Calibri" w:hAnsi="Calibri"/>
      <w:sz w:val="22"/>
      <w:szCs w:val="22"/>
    </w:rPr>
  </w:style>
  <w:style w:type="table" w:customStyle="1" w:styleId="Tabela-Siatka1">
    <w:name w:val="Tabela - Siatka1"/>
    <w:uiPriority w:val="99"/>
    <w:rsid w:val="002F70D2"/>
    <w:rPr>
      <w:rFonts w:ascii="Calibri" w:hAnsi="Calibri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agwekspisutreci1">
    <w:name w:val="Nagłówek spisu treści1"/>
    <w:basedOn w:val="Nagwek1"/>
    <w:next w:val="Normalny"/>
    <w:uiPriority w:val="99"/>
    <w:rsid w:val="000C4119"/>
    <w:pPr>
      <w:keepLines/>
      <w:numPr>
        <w:numId w:val="0"/>
      </w:numPr>
      <w:spacing w:after="0" w:line="276" w:lineRule="auto"/>
      <w:outlineLvl w:val="9"/>
    </w:pPr>
    <w:rPr>
      <w:rFonts w:ascii="Cambria" w:hAnsi="Cambria" w:cs="Times New Roman"/>
      <w:smallCaps w:val="0"/>
      <w:color w:val="365F91"/>
      <w:kern w:val="0"/>
      <w:lang w:eastAsia="en-GB"/>
    </w:rPr>
  </w:style>
  <w:style w:type="character" w:styleId="UyteHipercze">
    <w:name w:val="FollowedHyperlink"/>
    <w:basedOn w:val="Domylnaczcionkaakapitu"/>
    <w:uiPriority w:val="99"/>
    <w:rsid w:val="00C32FCD"/>
    <w:rPr>
      <w:rFonts w:cs="Times New Roman"/>
      <w:color w:val="800080"/>
      <w:u w:val="single"/>
    </w:rPr>
  </w:style>
  <w:style w:type="paragraph" w:styleId="Akapitzlist">
    <w:name w:val="List Paragraph"/>
    <w:basedOn w:val="Normalny"/>
    <w:uiPriority w:val="34"/>
    <w:qFormat/>
    <w:rsid w:val="00F5033D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8F0E4A"/>
    <w:rPr>
      <w:rFonts w:cs="Times New Roman"/>
      <w:color w:val="808080"/>
    </w:rPr>
  </w:style>
  <w:style w:type="paragraph" w:styleId="NormalnyWeb">
    <w:name w:val="Normal (Web)"/>
    <w:basedOn w:val="Normalny"/>
    <w:uiPriority w:val="99"/>
    <w:rsid w:val="007B5436"/>
    <w:pPr>
      <w:spacing w:before="100" w:beforeAutospacing="1" w:after="100" w:afterAutospacing="1"/>
    </w:pPr>
    <w:rPr>
      <w:lang w:eastAsia="pl-PL"/>
    </w:rPr>
  </w:style>
  <w:style w:type="numbering" w:customStyle="1" w:styleId="StylPunktowaniePWr">
    <w:name w:val="Styl Punktowanie PWr"/>
    <w:rsid w:val="00B672EB"/>
    <w:pPr>
      <w:numPr>
        <w:numId w:val="2"/>
      </w:numPr>
    </w:pPr>
  </w:style>
  <w:style w:type="paragraph" w:customStyle="1" w:styleId="xl65">
    <w:name w:val="xl65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6">
    <w:name w:val="xl66"/>
    <w:basedOn w:val="Normalny"/>
    <w:rsid w:val="00EE23F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7">
    <w:name w:val="xl67"/>
    <w:basedOn w:val="Normalny"/>
    <w:rsid w:val="00EE23F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8">
    <w:name w:val="xl68"/>
    <w:basedOn w:val="Normalny"/>
    <w:rsid w:val="00EE23F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69">
    <w:name w:val="xl69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0">
    <w:name w:val="xl70"/>
    <w:basedOn w:val="Normalny"/>
    <w:rsid w:val="00EE23F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1">
    <w:name w:val="xl71"/>
    <w:basedOn w:val="Normalny"/>
    <w:rsid w:val="00EE23F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rsid w:val="00EE23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rsid w:val="00EE23F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4">
    <w:name w:val="xl74"/>
    <w:basedOn w:val="Normalny"/>
    <w:rsid w:val="00EE23F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EE23F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08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11</Pages>
  <Words>732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Comments on the technical document I-IN-C-TA-REP-03/08 titled: “Technical clarification of Internal Review on TA 34-17”</vt:lpstr>
    </vt:vector>
  </TitlesOfParts>
  <Company>CERN</Company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Comments on the technical document I-IN-C-TA-REP-03/08 titled: “Technical clarification of Internal Review on TA 34-17”</dc:title>
  <dc:creator>Jaro</dc:creator>
  <cp:lastModifiedBy>Janusz</cp:lastModifiedBy>
  <cp:revision>6</cp:revision>
  <cp:lastPrinted>2014-05-06T09:00:00Z</cp:lastPrinted>
  <dcterms:created xsi:type="dcterms:W3CDTF">2016-11-22T10:22:00Z</dcterms:created>
  <dcterms:modified xsi:type="dcterms:W3CDTF">2017-06-06T15:54:00Z</dcterms:modified>
</cp:coreProperties>
</file>